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BB6D047" w14:textId="3FAC98FB" w:rsidR="00F350C6" w:rsidRPr="00CC0C5D" w:rsidRDefault="00EE4EA8" w:rsidP="00BD7940">
      <w:pPr>
        <w:spacing w:after="120"/>
        <w:jc w:val="center"/>
        <w:rPr>
          <w:rFonts w:asciiTheme="majorHAnsi" w:hAnsiTheme="majorHAnsi" w:cstheme="majorHAnsi"/>
          <w:b/>
          <w:sz w:val="32"/>
          <w:szCs w:val="32"/>
          <w:lang w:val="sl-SI"/>
        </w:rPr>
      </w:pPr>
      <w:r w:rsidRPr="00CC0C5D">
        <w:rPr>
          <w:rFonts w:asciiTheme="majorHAnsi" w:hAnsiTheme="majorHAnsi" w:cstheme="majorHAnsi"/>
          <w:b/>
          <w:sz w:val="32"/>
          <w:szCs w:val="32"/>
          <w:lang w:val="sl-SI"/>
        </w:rPr>
        <w:t>PODATKI O KADRU</w:t>
      </w:r>
    </w:p>
    <w:p w14:paraId="6902A267" w14:textId="77777777" w:rsidR="007E0977" w:rsidRPr="00CC0C5D" w:rsidRDefault="007E0977" w:rsidP="007E0977">
      <w:pPr>
        <w:pStyle w:val="Brezrazmikov"/>
        <w:rPr>
          <w:rFonts w:asciiTheme="majorHAnsi" w:hAnsiTheme="majorHAnsi" w:cstheme="majorHAnsi"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829"/>
        <w:gridCol w:w="6233"/>
      </w:tblGrid>
      <w:tr w:rsidR="00173122" w:rsidRPr="00CC0C5D" w14:paraId="2BDE4C0A" w14:textId="77777777" w:rsidTr="00CC0C5D">
        <w:trPr>
          <w:trHeight w:val="20"/>
          <w:jc w:val="center"/>
        </w:trPr>
        <w:tc>
          <w:tcPr>
            <w:tcW w:w="5000" w:type="pct"/>
            <w:gridSpan w:val="2"/>
            <w:shd w:val="clear" w:color="auto" w:fill="FFC000"/>
            <w:vAlign w:val="center"/>
          </w:tcPr>
          <w:p w14:paraId="64EB2459" w14:textId="77777777" w:rsidR="00173122" w:rsidRPr="00CC0C5D" w:rsidRDefault="00173122" w:rsidP="00A46405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CC0C5D">
              <w:rPr>
                <w:rFonts w:asciiTheme="majorHAnsi" w:hAnsiTheme="majorHAnsi" w:cstheme="majorHAnsi"/>
                <w:b/>
                <w:sz w:val="22"/>
                <w:lang w:val="sl-SI"/>
              </w:rPr>
              <w:t>Javno naročilo</w:t>
            </w:r>
          </w:p>
        </w:tc>
      </w:tr>
      <w:tr w:rsidR="009B0DAE" w:rsidRPr="00CC0C5D" w14:paraId="024A40C4" w14:textId="77777777" w:rsidTr="00CC0C5D">
        <w:trPr>
          <w:trHeight w:val="20"/>
          <w:jc w:val="center"/>
        </w:trPr>
        <w:tc>
          <w:tcPr>
            <w:tcW w:w="1561" w:type="pct"/>
            <w:shd w:val="clear" w:color="auto" w:fill="FFC000"/>
            <w:vAlign w:val="center"/>
          </w:tcPr>
          <w:p w14:paraId="0A17F015" w14:textId="77777777" w:rsidR="009B0DAE" w:rsidRPr="00CC0C5D" w:rsidRDefault="009B0DAE" w:rsidP="009B0DAE">
            <w:pPr>
              <w:pStyle w:val="Brezrazmikov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CC0C5D">
              <w:rPr>
                <w:rFonts w:asciiTheme="majorHAnsi" w:hAnsiTheme="majorHAnsi" w:cstheme="majorHAnsi"/>
                <w:b/>
                <w:sz w:val="22"/>
                <w:lang w:val="sl-SI"/>
              </w:rPr>
              <w:t>Naročnik</w:t>
            </w:r>
          </w:p>
        </w:tc>
        <w:tc>
          <w:tcPr>
            <w:tcW w:w="3439" w:type="pct"/>
            <w:shd w:val="clear" w:color="auto" w:fill="FFF2CC" w:themeFill="accent4" w:themeFillTint="33"/>
            <w:vAlign w:val="center"/>
          </w:tcPr>
          <w:p w14:paraId="31835D99" w14:textId="77777777" w:rsidR="009B0DAE" w:rsidRPr="00CC0C5D" w:rsidRDefault="009B0DAE" w:rsidP="009B0DAE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2"/>
              </w:rPr>
            </w:pPr>
            <w:r w:rsidRPr="00CC0C5D">
              <w:rPr>
                <w:rFonts w:asciiTheme="majorHAnsi" w:hAnsiTheme="majorHAnsi" w:cstheme="majorHAnsi"/>
                <w:b/>
                <w:sz w:val="22"/>
              </w:rPr>
              <w:t xml:space="preserve">Arnes </w:t>
            </w:r>
          </w:p>
          <w:p w14:paraId="17AA773F" w14:textId="77777777" w:rsidR="009B0DAE" w:rsidRPr="00CC0C5D" w:rsidRDefault="009B0DAE" w:rsidP="009B0DAE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2"/>
              </w:rPr>
            </w:pPr>
            <w:r w:rsidRPr="00CC0C5D">
              <w:rPr>
                <w:rFonts w:asciiTheme="majorHAnsi" w:hAnsiTheme="majorHAnsi" w:cstheme="majorHAnsi"/>
                <w:b/>
                <w:sz w:val="22"/>
              </w:rPr>
              <w:t xml:space="preserve">Tehnološki park 18 </w:t>
            </w:r>
          </w:p>
          <w:p w14:paraId="680AD2EA" w14:textId="01AD7C5D" w:rsidR="009B0DAE" w:rsidRPr="00CC0C5D" w:rsidRDefault="009B0DAE" w:rsidP="009B0DAE">
            <w:pPr>
              <w:pStyle w:val="Brezrazmikov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CC0C5D">
              <w:rPr>
                <w:rFonts w:asciiTheme="majorHAnsi" w:hAnsiTheme="majorHAnsi" w:cstheme="majorHAnsi"/>
                <w:b/>
                <w:sz w:val="22"/>
              </w:rPr>
              <w:t xml:space="preserve">1000 Ljubljana </w:t>
            </w:r>
          </w:p>
        </w:tc>
      </w:tr>
      <w:tr w:rsidR="002F2EC2" w:rsidRPr="00CC0C5D" w14:paraId="222AB329" w14:textId="77777777" w:rsidTr="00CC0C5D">
        <w:trPr>
          <w:trHeight w:val="20"/>
          <w:jc w:val="center"/>
        </w:trPr>
        <w:tc>
          <w:tcPr>
            <w:tcW w:w="1561" w:type="pct"/>
            <w:shd w:val="clear" w:color="auto" w:fill="FFC000"/>
            <w:vAlign w:val="center"/>
          </w:tcPr>
          <w:p w14:paraId="75A345F0" w14:textId="77777777" w:rsidR="002F2EC2" w:rsidRPr="00CC0C5D" w:rsidRDefault="002F2EC2" w:rsidP="002F2EC2">
            <w:pPr>
              <w:pStyle w:val="Brezrazmikov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CC0C5D">
              <w:rPr>
                <w:rFonts w:asciiTheme="majorHAnsi" w:hAnsiTheme="majorHAnsi" w:cstheme="majorHAnsi"/>
                <w:b/>
                <w:sz w:val="22"/>
                <w:lang w:val="sl-SI"/>
              </w:rPr>
              <w:t>Oznaka javnega naročila</w:t>
            </w:r>
          </w:p>
        </w:tc>
        <w:tc>
          <w:tcPr>
            <w:tcW w:w="3439" w:type="pct"/>
            <w:shd w:val="clear" w:color="auto" w:fill="FFF2CC" w:themeFill="accent4" w:themeFillTint="33"/>
            <w:vAlign w:val="center"/>
          </w:tcPr>
          <w:p w14:paraId="13BF04E0" w14:textId="59EBF23E" w:rsidR="002F2EC2" w:rsidRPr="009E45C9" w:rsidRDefault="009E45C9" w:rsidP="002F2EC2">
            <w:pPr>
              <w:pStyle w:val="Brezrazmikov"/>
              <w:rPr>
                <w:rFonts w:asciiTheme="majorHAnsi" w:hAnsiTheme="majorHAnsi" w:cstheme="majorHAnsi"/>
                <w:b/>
                <w:sz w:val="22"/>
                <w:highlight w:val="yellow"/>
                <w:lang w:val="sl-SI"/>
              </w:rPr>
            </w:pPr>
            <w:r w:rsidRPr="009E45C9">
              <w:rPr>
                <w:rFonts w:asciiTheme="majorHAnsi" w:hAnsiTheme="majorHAnsi" w:cstheme="majorHAnsi"/>
                <w:b/>
                <w:sz w:val="22"/>
                <w:lang w:val="sl-SI"/>
              </w:rPr>
              <w:t>GPU strežniki</w:t>
            </w:r>
            <w:r w:rsidR="00330668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2023</w:t>
            </w:r>
            <w:bookmarkStart w:id="0" w:name="_GoBack"/>
            <w:bookmarkEnd w:id="0"/>
          </w:p>
        </w:tc>
      </w:tr>
      <w:tr w:rsidR="002F2EC2" w:rsidRPr="00CC0C5D" w14:paraId="7A735872" w14:textId="77777777" w:rsidTr="00CC0C5D">
        <w:trPr>
          <w:trHeight w:val="20"/>
          <w:jc w:val="center"/>
        </w:trPr>
        <w:tc>
          <w:tcPr>
            <w:tcW w:w="1561" w:type="pct"/>
            <w:shd w:val="clear" w:color="auto" w:fill="FFC000"/>
            <w:vAlign w:val="center"/>
          </w:tcPr>
          <w:p w14:paraId="5B27DEB2" w14:textId="77777777" w:rsidR="002F2EC2" w:rsidRPr="00CC0C5D" w:rsidRDefault="002F2EC2" w:rsidP="002F2EC2">
            <w:pPr>
              <w:pStyle w:val="Brezrazmikov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CC0C5D">
              <w:rPr>
                <w:rFonts w:asciiTheme="majorHAnsi" w:hAnsiTheme="majorHAnsi" w:cstheme="majorHAnsi"/>
                <w:b/>
                <w:sz w:val="22"/>
                <w:lang w:val="sl-SI"/>
              </w:rPr>
              <w:t>Predmet javnega naročila</w:t>
            </w:r>
          </w:p>
        </w:tc>
        <w:tc>
          <w:tcPr>
            <w:tcW w:w="3439" w:type="pct"/>
            <w:shd w:val="clear" w:color="auto" w:fill="FFF2CC" w:themeFill="accent4" w:themeFillTint="33"/>
            <w:vAlign w:val="center"/>
          </w:tcPr>
          <w:p w14:paraId="23973259" w14:textId="3B08631E" w:rsidR="002F2EC2" w:rsidRPr="00CC0C5D" w:rsidRDefault="00B03C64" w:rsidP="002F2EC2">
            <w:pPr>
              <w:pStyle w:val="Brezrazmikov"/>
              <w:rPr>
                <w:rFonts w:asciiTheme="majorHAnsi" w:hAnsiTheme="majorHAnsi" w:cstheme="majorHAnsi"/>
                <w:sz w:val="22"/>
                <w:highlight w:val="yellow"/>
                <w:lang w:val="sl-SI"/>
              </w:rPr>
            </w:pPr>
            <w:proofErr w:type="spellStart"/>
            <w:r w:rsidRPr="00CC0C5D">
              <w:rPr>
                <w:rFonts w:asciiTheme="majorHAnsi" w:hAnsiTheme="majorHAnsi" w:cstheme="majorHAnsi"/>
                <w:sz w:val="22"/>
              </w:rPr>
              <w:t>Predmet</w:t>
            </w:r>
            <w:proofErr w:type="spellEnd"/>
            <w:r w:rsidRPr="00CC0C5D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CC0C5D">
              <w:rPr>
                <w:rFonts w:asciiTheme="majorHAnsi" w:hAnsiTheme="majorHAnsi" w:cstheme="majorHAnsi"/>
                <w:sz w:val="22"/>
              </w:rPr>
              <w:t>javnega</w:t>
            </w:r>
            <w:proofErr w:type="spellEnd"/>
            <w:r w:rsidRPr="00CC0C5D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CC0C5D">
              <w:rPr>
                <w:rFonts w:asciiTheme="majorHAnsi" w:hAnsiTheme="majorHAnsi" w:cstheme="majorHAnsi"/>
                <w:sz w:val="22"/>
              </w:rPr>
              <w:t>naročila</w:t>
            </w:r>
            <w:proofErr w:type="spellEnd"/>
            <w:r w:rsidRPr="00CC0C5D">
              <w:rPr>
                <w:rFonts w:asciiTheme="majorHAnsi" w:hAnsiTheme="majorHAnsi" w:cstheme="majorHAnsi"/>
                <w:sz w:val="22"/>
              </w:rPr>
              <w:t xml:space="preserve"> je </w:t>
            </w:r>
            <w:proofErr w:type="spellStart"/>
            <w:r w:rsidRPr="00CC0C5D">
              <w:rPr>
                <w:rFonts w:asciiTheme="majorHAnsi" w:hAnsiTheme="majorHAnsi" w:cstheme="majorHAnsi"/>
                <w:sz w:val="22"/>
              </w:rPr>
              <w:t>nakup</w:t>
            </w:r>
            <w:proofErr w:type="spellEnd"/>
            <w:r w:rsidRPr="00CC0C5D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CC0C5D">
              <w:rPr>
                <w:rFonts w:asciiTheme="majorHAnsi" w:hAnsiTheme="majorHAnsi" w:cstheme="majorHAnsi"/>
                <w:sz w:val="22"/>
              </w:rPr>
              <w:t>strežnikov</w:t>
            </w:r>
            <w:proofErr w:type="spellEnd"/>
            <w:r w:rsidRPr="00CC0C5D">
              <w:rPr>
                <w:rFonts w:asciiTheme="majorHAnsi" w:hAnsiTheme="majorHAnsi" w:cstheme="majorHAnsi"/>
                <w:sz w:val="22"/>
              </w:rPr>
              <w:t xml:space="preserve"> in </w:t>
            </w:r>
            <w:proofErr w:type="spellStart"/>
            <w:r w:rsidRPr="00CC0C5D">
              <w:rPr>
                <w:rFonts w:asciiTheme="majorHAnsi" w:hAnsiTheme="majorHAnsi" w:cstheme="majorHAnsi"/>
                <w:sz w:val="22"/>
              </w:rPr>
              <w:t>strežniških</w:t>
            </w:r>
            <w:proofErr w:type="spellEnd"/>
            <w:r w:rsidRPr="00CC0C5D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="00B60FE0" w:rsidRPr="00CC0C5D">
              <w:rPr>
                <w:rFonts w:asciiTheme="majorHAnsi" w:hAnsiTheme="majorHAnsi" w:cstheme="majorHAnsi"/>
                <w:sz w:val="22"/>
              </w:rPr>
              <w:t>k</w:t>
            </w:r>
            <w:r w:rsidRPr="00CC0C5D">
              <w:rPr>
                <w:rFonts w:asciiTheme="majorHAnsi" w:hAnsiTheme="majorHAnsi" w:cstheme="majorHAnsi"/>
                <w:sz w:val="22"/>
              </w:rPr>
              <w:t>omponent</w:t>
            </w:r>
            <w:proofErr w:type="spellEnd"/>
            <w:r w:rsidRPr="00CC0C5D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CC0C5D">
              <w:rPr>
                <w:rFonts w:asciiTheme="majorHAnsi" w:hAnsiTheme="majorHAnsi" w:cstheme="majorHAnsi"/>
                <w:sz w:val="22"/>
              </w:rPr>
              <w:t>kot</w:t>
            </w:r>
            <w:proofErr w:type="spellEnd"/>
            <w:r w:rsidRPr="00CC0C5D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CC0C5D">
              <w:rPr>
                <w:rFonts w:asciiTheme="majorHAnsi" w:hAnsiTheme="majorHAnsi" w:cstheme="majorHAnsi"/>
                <w:sz w:val="22"/>
              </w:rPr>
              <w:t>izhaja</w:t>
            </w:r>
            <w:proofErr w:type="spellEnd"/>
            <w:r w:rsidRPr="00CC0C5D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CC0C5D">
              <w:rPr>
                <w:rFonts w:asciiTheme="majorHAnsi" w:hAnsiTheme="majorHAnsi" w:cstheme="majorHAnsi"/>
                <w:sz w:val="22"/>
              </w:rPr>
              <w:t>iz</w:t>
            </w:r>
            <w:proofErr w:type="spellEnd"/>
            <w:r w:rsidRPr="00CC0C5D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CC0C5D">
              <w:rPr>
                <w:rFonts w:asciiTheme="majorHAnsi" w:hAnsiTheme="majorHAnsi" w:cstheme="majorHAnsi"/>
                <w:sz w:val="22"/>
              </w:rPr>
              <w:t>specifikacij</w:t>
            </w:r>
            <w:proofErr w:type="spellEnd"/>
            <w:r w:rsidRPr="00CC0C5D">
              <w:rPr>
                <w:rFonts w:asciiTheme="majorHAnsi" w:hAnsiTheme="majorHAnsi" w:cstheme="majorHAnsi"/>
                <w:sz w:val="22"/>
              </w:rPr>
              <w:t>.</w:t>
            </w:r>
          </w:p>
        </w:tc>
      </w:tr>
    </w:tbl>
    <w:p w14:paraId="3614FEA2" w14:textId="77777777" w:rsidR="00173122" w:rsidRPr="00CC0C5D" w:rsidRDefault="00173122" w:rsidP="00EE4EA8">
      <w:pPr>
        <w:spacing w:after="120"/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7688880E" w14:textId="2BC14FD3" w:rsidR="00EE39CE" w:rsidRPr="00CC0C5D" w:rsidRDefault="00F350C6" w:rsidP="0075535D">
      <w:pPr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  <w:r w:rsidRPr="00CC0C5D">
        <w:rPr>
          <w:rFonts w:asciiTheme="majorHAnsi" w:hAnsiTheme="majorHAnsi" w:cstheme="majorHAnsi"/>
          <w:sz w:val="22"/>
          <w:lang w:val="sl-SI"/>
        </w:rPr>
        <w:t>S</w:t>
      </w:r>
      <w:r w:rsidR="00EE4EA8" w:rsidRPr="00CC0C5D">
        <w:rPr>
          <w:rFonts w:asciiTheme="majorHAnsi" w:hAnsiTheme="majorHAnsi" w:cstheme="majorHAnsi"/>
          <w:sz w:val="22"/>
          <w:lang w:val="sl-SI"/>
        </w:rPr>
        <w:t>kladno s točko 7.C</w:t>
      </w:r>
      <w:r w:rsidR="00BD7940" w:rsidRPr="00CC0C5D">
        <w:rPr>
          <w:rFonts w:asciiTheme="majorHAnsi" w:hAnsiTheme="majorHAnsi" w:cstheme="majorHAnsi"/>
          <w:sz w:val="22"/>
          <w:lang w:val="sl-SI"/>
        </w:rPr>
        <w:t>.</w:t>
      </w:r>
      <w:r w:rsidR="0075535D" w:rsidRPr="00CC0C5D">
        <w:rPr>
          <w:rFonts w:asciiTheme="majorHAnsi" w:hAnsiTheme="majorHAnsi" w:cstheme="majorHAnsi"/>
          <w:sz w:val="22"/>
          <w:lang w:val="sl-SI"/>
        </w:rPr>
        <w:t>2</w:t>
      </w:r>
      <w:r w:rsidR="00EE4EA8" w:rsidRPr="00CC0C5D">
        <w:rPr>
          <w:rFonts w:asciiTheme="majorHAnsi" w:hAnsiTheme="majorHAnsi" w:cstheme="majorHAnsi"/>
          <w:sz w:val="22"/>
          <w:lang w:val="sl-SI"/>
        </w:rPr>
        <w:t>:</w:t>
      </w:r>
      <w:r w:rsidR="00EE4EA8" w:rsidRPr="00CC0C5D">
        <w:rPr>
          <w:rFonts w:asciiTheme="majorHAnsi" w:hAnsiTheme="majorHAnsi" w:cstheme="majorHAnsi"/>
          <w:b/>
          <w:sz w:val="22"/>
          <w:lang w:val="sl-SI"/>
        </w:rPr>
        <w:t xml:space="preserve"> Tehnična in strokovna sposobnost </w:t>
      </w:r>
      <w:r w:rsidR="00EE4EA8" w:rsidRPr="00CC0C5D">
        <w:rPr>
          <w:rFonts w:asciiTheme="majorHAnsi" w:hAnsiTheme="majorHAnsi" w:cstheme="majorHAnsi"/>
          <w:sz w:val="22"/>
          <w:lang w:val="sl-SI"/>
        </w:rPr>
        <w:t>obr</w:t>
      </w:r>
      <w:r w:rsidR="00E9298F" w:rsidRPr="00CC0C5D">
        <w:rPr>
          <w:rFonts w:asciiTheme="majorHAnsi" w:hAnsiTheme="majorHAnsi" w:cstheme="majorHAnsi"/>
          <w:sz w:val="22"/>
          <w:lang w:val="sl-SI"/>
        </w:rPr>
        <w:t xml:space="preserve">azca </w:t>
      </w:r>
      <w:proofErr w:type="spellStart"/>
      <w:r w:rsidR="00E9298F" w:rsidRPr="00CC0C5D">
        <w:rPr>
          <w:rFonts w:asciiTheme="majorHAnsi" w:hAnsiTheme="majorHAnsi" w:cstheme="majorHAnsi"/>
          <w:sz w:val="22"/>
          <w:lang w:val="sl-SI"/>
        </w:rPr>
        <w:t>ePRO</w:t>
      </w:r>
      <w:proofErr w:type="spellEnd"/>
      <w:r w:rsidR="00E9298F" w:rsidRPr="00CC0C5D">
        <w:rPr>
          <w:rFonts w:asciiTheme="majorHAnsi" w:hAnsiTheme="majorHAnsi" w:cstheme="majorHAnsi"/>
          <w:sz w:val="22"/>
          <w:lang w:val="sl-SI"/>
        </w:rPr>
        <w:t xml:space="preserve"> - Navodila ponudnikom mora</w:t>
      </w:r>
      <w:r w:rsidR="00E9298F" w:rsidRPr="00CC0C5D">
        <w:rPr>
          <w:rFonts w:asciiTheme="majorHAnsi" w:hAnsiTheme="majorHAnsi" w:cstheme="majorHAnsi"/>
          <w:b/>
          <w:sz w:val="22"/>
          <w:lang w:val="sl-SI"/>
        </w:rPr>
        <w:t xml:space="preserve"> </w:t>
      </w:r>
      <w:r w:rsidR="00CA7962" w:rsidRPr="00CC0C5D">
        <w:rPr>
          <w:rFonts w:asciiTheme="majorHAnsi" w:hAnsiTheme="majorHAnsi" w:cstheme="majorHAnsi"/>
          <w:b/>
          <w:sz w:val="22"/>
          <w:lang w:val="sl-SI"/>
        </w:rPr>
        <w:t xml:space="preserve"> </w:t>
      </w:r>
      <w:r w:rsidR="00E9298F" w:rsidRPr="00CC0C5D">
        <w:rPr>
          <w:rFonts w:asciiTheme="majorHAnsi" w:hAnsiTheme="majorHAnsi" w:cstheme="majorHAnsi"/>
          <w:sz w:val="22"/>
          <w:lang w:val="sl-SI"/>
        </w:rPr>
        <w:t>p</w:t>
      </w:r>
      <w:r w:rsidR="00CA7962" w:rsidRPr="00CC0C5D">
        <w:rPr>
          <w:rFonts w:asciiTheme="majorHAnsi" w:hAnsiTheme="majorHAnsi" w:cstheme="majorHAnsi"/>
          <w:noProof/>
          <w:sz w:val="22"/>
        </w:rPr>
        <w:t xml:space="preserve">onudnik </w:t>
      </w:r>
      <w:r w:rsidR="00E9298F" w:rsidRPr="00CC0C5D">
        <w:rPr>
          <w:rFonts w:asciiTheme="majorHAnsi" w:hAnsiTheme="majorHAnsi" w:cstheme="majorHAnsi"/>
          <w:noProof/>
          <w:sz w:val="22"/>
          <w:lang w:val="sl-SI"/>
        </w:rPr>
        <w:t>mora razpolagati z naslednjim kadr</w:t>
      </w:r>
      <w:r w:rsidR="0075535D" w:rsidRPr="00CC0C5D">
        <w:rPr>
          <w:rFonts w:asciiTheme="majorHAnsi" w:hAnsiTheme="majorHAnsi" w:cstheme="majorHAnsi"/>
          <w:noProof/>
          <w:sz w:val="22"/>
          <w:lang w:val="sl-SI"/>
        </w:rPr>
        <w:t>om</w:t>
      </w:r>
      <w:r w:rsidR="00E9298F" w:rsidRPr="00CC0C5D">
        <w:rPr>
          <w:rFonts w:asciiTheme="majorHAnsi" w:hAnsiTheme="majorHAnsi" w:cstheme="majorHAnsi"/>
          <w:noProof/>
          <w:sz w:val="22"/>
          <w:lang w:val="sl-SI"/>
        </w:rPr>
        <w:t xml:space="preserve"> - </w:t>
      </w:r>
      <w:r w:rsidR="009E45C9" w:rsidRPr="009E45C9">
        <w:rPr>
          <w:rFonts w:asciiTheme="majorHAnsi" w:hAnsiTheme="majorHAnsi" w:cstheme="majorHAnsi"/>
          <w:b/>
          <w:noProof/>
          <w:sz w:val="22"/>
          <w:lang w:val="sl-SI"/>
        </w:rPr>
        <w:t>Gospodarski subjekt mora imeti vsaj eno (1) redno ali pogodbeno zaposleno osebo, usposobljeno za instalacijo oz. vzdrževanje ponujene opreme.</w:t>
      </w:r>
    </w:p>
    <w:p w14:paraId="5FCCD71C" w14:textId="77777777" w:rsidR="00A01ADB" w:rsidRPr="00CC0C5D" w:rsidRDefault="00A01ADB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531"/>
        <w:gridCol w:w="4531"/>
      </w:tblGrid>
      <w:tr w:rsidR="0069728D" w:rsidRPr="00CC0C5D" w14:paraId="5BD0A184" w14:textId="77777777" w:rsidTr="00CC0C5D">
        <w:trPr>
          <w:trHeight w:val="547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187E4A95" w14:textId="77777777" w:rsidR="0069728D" w:rsidRPr="00CC0C5D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CC0C5D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000051B" w14:textId="77777777" w:rsidR="0069728D" w:rsidRPr="00CC0C5D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CC0C5D" w14:paraId="60B423BC" w14:textId="77777777" w:rsidTr="00CC0C5D">
        <w:trPr>
          <w:trHeight w:val="513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6DD13472" w14:textId="77777777" w:rsidR="0069728D" w:rsidRPr="00CC0C5D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CC0C5D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DD5DE0C" w14:textId="77777777" w:rsidR="0069728D" w:rsidRPr="00CC0C5D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CC0C5D" w14:paraId="12484104" w14:textId="77777777" w:rsidTr="00CC0C5D">
        <w:trPr>
          <w:trHeight w:val="227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23A7C82F" w14:textId="77777777" w:rsidR="0069728D" w:rsidRPr="00CC0C5D" w:rsidRDefault="00E92921" w:rsidP="00E92921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CC0C5D">
              <w:rPr>
                <w:rFonts w:asciiTheme="majorHAnsi" w:hAnsiTheme="majorHAnsi" w:cstheme="majorHAnsi"/>
                <w:b/>
                <w:sz w:val="22"/>
                <w:lang w:val="sl-SI"/>
              </w:rPr>
              <w:t>Redno z</w:t>
            </w:r>
            <w:r w:rsidR="0069728D" w:rsidRPr="00CC0C5D">
              <w:rPr>
                <w:rFonts w:asciiTheme="majorHAnsi" w:hAnsiTheme="majorHAnsi" w:cstheme="majorHAnsi"/>
                <w:b/>
                <w:sz w:val="22"/>
                <w:lang w:val="sl-SI"/>
              </w:rPr>
              <w:t>aposlen pri</w:t>
            </w:r>
            <w:r w:rsidRPr="00CC0C5D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ponudniku / partnerju</w:t>
            </w:r>
          </w:p>
          <w:p w14:paraId="624E3F7B" w14:textId="43B4E4F7" w:rsidR="00E92921" w:rsidRPr="00CC0C5D" w:rsidRDefault="00E92921" w:rsidP="00E92921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CC0C5D"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EE64093" w14:textId="77777777" w:rsidR="0069728D" w:rsidRPr="00CC0C5D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46316C" w:rsidRPr="00CC0C5D" w14:paraId="71E0C3C2" w14:textId="77777777" w:rsidTr="00CC0C5D">
        <w:trPr>
          <w:trHeight w:val="22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5FC05DF1" w14:textId="0669EC2F" w:rsidR="0046316C" w:rsidRPr="00CC0C5D" w:rsidRDefault="00E92921" w:rsidP="006F407F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CC0C5D"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FC5F0B" w:rsidRPr="00CC0C5D" w14:paraId="2922531D" w14:textId="77777777" w:rsidTr="00CC0C5D">
        <w:trPr>
          <w:trHeight w:val="227"/>
          <w:jc w:val="center"/>
        </w:trPr>
        <w:tc>
          <w:tcPr>
            <w:tcW w:w="2500" w:type="pct"/>
            <w:shd w:val="clear" w:color="auto" w:fill="FFF2CC" w:themeFill="accent4" w:themeFillTint="33"/>
            <w:vAlign w:val="center"/>
          </w:tcPr>
          <w:p w14:paraId="12439FDC" w14:textId="18CB0F7D" w:rsidR="00FC5F0B" w:rsidRPr="00CC0C5D" w:rsidRDefault="00E92921" w:rsidP="00FC5F0B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CC0C5D"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47587F8E" w14:textId="652D8846" w:rsidR="00FC5F0B" w:rsidRPr="00CC0C5D" w:rsidRDefault="00E92921" w:rsidP="00E92921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CC0C5D"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275161" w:rsidRPr="00CC0C5D" w14:paraId="2DB71B31" w14:textId="77777777" w:rsidTr="00CC0C5D">
        <w:trPr>
          <w:trHeight w:val="1649"/>
          <w:jc w:val="center"/>
        </w:trPr>
        <w:tc>
          <w:tcPr>
            <w:tcW w:w="2500" w:type="pct"/>
            <w:shd w:val="clear" w:color="auto" w:fill="auto"/>
            <w:vAlign w:val="center"/>
          </w:tcPr>
          <w:p w14:paraId="066ED97F" w14:textId="77777777" w:rsidR="00275161" w:rsidRPr="00CC0C5D" w:rsidRDefault="00275161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34549034" w14:textId="2C7E5AD1" w:rsidR="005B4040" w:rsidRPr="00CC0C5D" w:rsidRDefault="005B4040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shd w:val="clear" w:color="auto" w:fill="auto"/>
            <w:vAlign w:val="center"/>
          </w:tcPr>
          <w:p w14:paraId="74319892" w14:textId="77777777" w:rsidR="00275161" w:rsidRPr="00CC0C5D" w:rsidRDefault="00275161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557CE2" w:rsidRPr="00CC0C5D" w14:paraId="2FFB3854" w14:textId="77777777" w:rsidTr="00CC0C5D">
        <w:trPr>
          <w:trHeight w:val="1885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3B09C4" w14:textId="77777777" w:rsidR="00557CE2" w:rsidRPr="00CC0C5D" w:rsidRDefault="00557CE2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F24984" w14:textId="77777777" w:rsidR="00557CE2" w:rsidRPr="00CC0C5D" w:rsidRDefault="00557CE2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5933DFAC" w14:textId="587B88BA" w:rsidR="004662D2" w:rsidRPr="00CC0C5D" w:rsidRDefault="00646C97" w:rsidP="00557CE2">
      <w:pPr>
        <w:pStyle w:val="Odstavekseznama"/>
        <w:rPr>
          <w:rFonts w:asciiTheme="majorHAnsi" w:hAnsiTheme="majorHAnsi" w:cstheme="majorHAnsi"/>
        </w:rPr>
      </w:pPr>
      <w:r w:rsidRPr="00CC0C5D">
        <w:rPr>
          <w:rFonts w:asciiTheme="majorHAnsi" w:hAnsiTheme="majorHAnsi" w:cstheme="majorHAnsi"/>
        </w:rPr>
        <w:t xml:space="preserve"> </w:t>
      </w:r>
    </w:p>
    <w:p w14:paraId="16393BF0" w14:textId="2CBD1D09" w:rsidR="00557CE2" w:rsidRPr="00CC0C5D" w:rsidRDefault="00557CE2" w:rsidP="00557CE2">
      <w:pPr>
        <w:pStyle w:val="Odstavekseznama"/>
        <w:rPr>
          <w:rFonts w:asciiTheme="majorHAnsi" w:hAnsiTheme="majorHAnsi" w:cstheme="majorHAnsi"/>
          <w:b/>
        </w:rPr>
      </w:pPr>
    </w:p>
    <w:p w14:paraId="6E0FBA9C" w14:textId="6C76D26E" w:rsidR="00557CE2" w:rsidRPr="00CC0C5D" w:rsidRDefault="00557CE2" w:rsidP="00557CE2">
      <w:pPr>
        <w:pStyle w:val="Odstavekseznama"/>
        <w:rPr>
          <w:rFonts w:asciiTheme="majorHAnsi" w:hAnsiTheme="majorHAnsi" w:cstheme="majorHAnsi"/>
          <w:b/>
        </w:rPr>
      </w:pPr>
    </w:p>
    <w:p w14:paraId="2573A532" w14:textId="77777777" w:rsidR="00557CE2" w:rsidRPr="00CC0C5D" w:rsidRDefault="00557CE2" w:rsidP="00557CE2">
      <w:pPr>
        <w:pStyle w:val="Odstavekseznama"/>
        <w:rPr>
          <w:rFonts w:asciiTheme="majorHAnsi" w:hAnsiTheme="majorHAnsi" w:cstheme="majorHAnsi"/>
          <w:b/>
        </w:rPr>
      </w:pPr>
    </w:p>
    <w:sectPr w:rsidR="00557CE2" w:rsidRPr="00CC0C5D" w:rsidSect="009B0DA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078" w:right="1417" w:bottom="1417" w:left="1417" w:header="708" w:footer="454" w:gutter="0"/>
      <w:cols w:space="708"/>
      <w:titlePg/>
      <w:docGrid w:linePitch="36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13EC2" w14:textId="77777777" w:rsidR="00B1544B" w:rsidRDefault="00B1544B">
      <w:r>
        <w:separator/>
      </w:r>
    </w:p>
  </w:endnote>
  <w:endnote w:type="continuationSeparator" w:id="0">
    <w:p w14:paraId="73A971D5" w14:textId="77777777" w:rsidR="00B1544B" w:rsidRDefault="00B15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2"/>
      <w:gridCol w:w="4520"/>
    </w:tblGrid>
    <w:tr w:rsidR="003F3823" w:rsidRPr="003F3823" w14:paraId="469F25F1" w14:textId="77777777" w:rsidTr="009B68F5">
      <w:tc>
        <w:tcPr>
          <w:tcW w:w="4833" w:type="dxa"/>
          <w:shd w:val="clear" w:color="auto" w:fill="auto"/>
        </w:tcPr>
        <w:p w14:paraId="4BD0C10D" w14:textId="77777777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</w:pPr>
          <w:proofErr w:type="spellStart"/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lang w:val="sl-SI" w:eastAsia="en-US"/>
            </w:rPr>
            <w:t>ePRO</w:t>
          </w:r>
          <w:proofErr w:type="spellEnd"/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228AEC7C" w14:textId="22A6C42C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 xml:space="preserve">Stran 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PAGE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0B5B59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>/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NUMPAGES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0B5B59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</w:p>
      </w:tc>
    </w:tr>
  </w:tbl>
  <w:p w14:paraId="627F60AC" w14:textId="77777777" w:rsidR="003F3823" w:rsidRDefault="003F382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A2DF6" w14:textId="1A0FAC92" w:rsidR="009B0DAE" w:rsidRPr="00534AAB" w:rsidRDefault="009B0DAE" w:rsidP="009B0DAE">
    <w:pPr>
      <w:jc w:val="both"/>
      <w:rPr>
        <w:rFonts w:asciiTheme="majorHAnsi" w:hAnsiTheme="majorHAnsi" w:cstheme="majorHAnsi"/>
        <w:sz w:val="18"/>
        <w:szCs w:val="18"/>
      </w:rPr>
    </w:pPr>
    <w:bookmarkStart w:id="3" w:name="_Hlk95119971"/>
  </w:p>
  <w:tbl>
    <w:tblPr>
      <w:tblW w:w="9214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519"/>
    </w:tblGrid>
    <w:tr w:rsidR="009B0DAE" w:rsidRPr="00534AAB" w14:paraId="39A2892B" w14:textId="77777777" w:rsidTr="009B0DAE">
      <w:tc>
        <w:tcPr>
          <w:tcW w:w="4695" w:type="dxa"/>
          <w:shd w:val="clear" w:color="auto" w:fill="auto"/>
        </w:tcPr>
        <w:bookmarkEnd w:id="3"/>
        <w:p w14:paraId="4EF2239D" w14:textId="77777777" w:rsidR="009B0DAE" w:rsidRPr="00534AAB" w:rsidRDefault="009B0DAE" w:rsidP="009B0DAE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534AA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519" w:type="dxa"/>
          <w:shd w:val="clear" w:color="auto" w:fill="auto"/>
          <w:vAlign w:val="center"/>
        </w:tcPr>
        <w:p w14:paraId="3A4D116E" w14:textId="77777777" w:rsidR="009B0DAE" w:rsidRPr="00534AAB" w:rsidRDefault="009B0DAE" w:rsidP="009B0DA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10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7C1B4416" w14:textId="668307B0" w:rsidR="003F3823" w:rsidRPr="009B0DAE" w:rsidRDefault="003F3823" w:rsidP="009B0DA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71BC0" w14:textId="77777777" w:rsidR="00B1544B" w:rsidRDefault="00B1544B">
      <w:r>
        <w:separator/>
      </w:r>
    </w:p>
  </w:footnote>
  <w:footnote w:type="continuationSeparator" w:id="0">
    <w:p w14:paraId="1C127A10" w14:textId="77777777" w:rsidR="00B1544B" w:rsidRDefault="00B15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F4B91" w14:textId="78676C9E" w:rsidR="00A0318E" w:rsidRPr="003F2117" w:rsidRDefault="00A0318E" w:rsidP="00F821A2">
    <w:pPr>
      <w:rPr>
        <w:rFonts w:asciiTheme="majorHAnsi" w:hAnsiTheme="majorHAnsi" w:cstheme="majorHAnsi"/>
        <w:i/>
        <w:sz w:val="18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2938"/>
      <w:gridCol w:w="2858"/>
      <w:gridCol w:w="3276"/>
    </w:tblGrid>
    <w:tr w:rsidR="003F3823" w:rsidRPr="003A1EA8" w14:paraId="467811D8" w14:textId="77777777" w:rsidTr="003F3823">
      <w:tc>
        <w:tcPr>
          <w:tcW w:w="2938" w:type="dxa"/>
          <w:shd w:val="clear" w:color="auto" w:fill="auto"/>
        </w:tcPr>
        <w:p w14:paraId="71D5F93C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2858" w:type="dxa"/>
        </w:tcPr>
        <w:p w14:paraId="38C76523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</w:tc>
      <w:tc>
        <w:tcPr>
          <w:tcW w:w="3276" w:type="dxa"/>
          <w:shd w:val="clear" w:color="auto" w:fill="auto"/>
        </w:tcPr>
        <w:p w14:paraId="547FD0BF" w14:textId="44C6DD59" w:rsidR="003F3823" w:rsidRPr="003A1EA8" w:rsidRDefault="003F3823" w:rsidP="00A0318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F3823">
            <w:rPr>
              <w:rFonts w:asciiTheme="majorHAnsi" w:hAnsiTheme="majorHAnsi" w:cstheme="majorHAnsi"/>
              <w:sz w:val="16"/>
              <w:szCs w:val="16"/>
              <w:lang w:val="sl-SI"/>
            </w:rPr>
            <w:t>Podatki o kadru</w:t>
          </w:r>
        </w:p>
      </w:tc>
    </w:tr>
  </w:tbl>
  <w:p w14:paraId="075158E0" w14:textId="77777777" w:rsidR="003F3823" w:rsidRDefault="003F382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91B28" w14:textId="372B9697" w:rsidR="009B0DAE" w:rsidRPr="00534AAB" w:rsidRDefault="009B0DAE" w:rsidP="009B0DAE">
    <w:bookmarkStart w:id="1" w:name="_Hlk95144490"/>
    <w:bookmarkStart w:id="2" w:name="_Hlk95144491"/>
  </w:p>
  <w:tbl>
    <w:tblPr>
      <w:tblW w:w="9214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30"/>
      <w:gridCol w:w="4584"/>
    </w:tblGrid>
    <w:tr w:rsidR="009B0DAE" w:rsidRPr="00534AAB" w14:paraId="334D7EC8" w14:textId="77777777" w:rsidTr="009B0DAE">
      <w:tc>
        <w:tcPr>
          <w:tcW w:w="4630" w:type="dxa"/>
          <w:shd w:val="clear" w:color="auto" w:fill="auto"/>
        </w:tcPr>
        <w:p w14:paraId="10038F2C" w14:textId="77777777" w:rsidR="009B0DAE" w:rsidRPr="00534AAB" w:rsidRDefault="009B0DAE" w:rsidP="009B0DAE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  <w:proofErr w:type="spellEnd"/>
        </w:p>
      </w:tc>
      <w:tc>
        <w:tcPr>
          <w:tcW w:w="4584" w:type="dxa"/>
          <w:shd w:val="clear" w:color="auto" w:fill="auto"/>
        </w:tcPr>
        <w:p w14:paraId="739842F4" w14:textId="0B8CEC3E" w:rsidR="009B0DAE" w:rsidRPr="00534AAB" w:rsidRDefault="009B0DAE" w:rsidP="009B0DA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B0DAE">
            <w:rPr>
              <w:rFonts w:asciiTheme="majorHAnsi" w:hAnsiTheme="majorHAnsi" w:cstheme="majorHAnsi"/>
              <w:sz w:val="18"/>
              <w:szCs w:val="16"/>
              <w:lang w:val="sl-SI"/>
            </w:rPr>
            <w:t>Podatki o kadru</w:t>
          </w:r>
        </w:p>
      </w:tc>
    </w:tr>
    <w:bookmarkEnd w:id="1"/>
    <w:bookmarkEnd w:id="2"/>
  </w:tbl>
  <w:p w14:paraId="0A2C688A" w14:textId="77777777" w:rsidR="004662D2" w:rsidRPr="009B0DAE" w:rsidRDefault="004662D2" w:rsidP="009B0DA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slov2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.....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slov4"/>
      <w:lvlText w:val=".....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.....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slov6"/>
      <w:lvlText w:val=".....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slov7"/>
      <w:lvlText w:val=".....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.....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.....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D4C872A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6"/>
        <w:szCs w:val="16"/>
        <w:lang w:val="sl-SI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1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sz w:val="16"/>
        <w:szCs w:val="16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/>
        <w:sz w:val="16"/>
        <w:szCs w:val="16"/>
      </w:rPr>
    </w:lvl>
  </w:abstractNum>
  <w:abstractNum w:abstractNumId="6" w15:restartNumberingAfterBreak="0">
    <w:nsid w:val="00000007"/>
    <w:multiLevelType w:val="singleLevel"/>
    <w:tmpl w:val="00000007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7" w15:restartNumberingAfterBreak="0">
    <w:nsid w:val="06535415"/>
    <w:multiLevelType w:val="hybridMultilevel"/>
    <w:tmpl w:val="E10AB8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EB92D0CE">
      <w:numFmt w:val="bullet"/>
      <w:lvlText w:val="•"/>
      <w:lvlJc w:val="left"/>
      <w:pPr>
        <w:ind w:left="1800" w:hanging="720"/>
      </w:pPr>
      <w:rPr>
        <w:rFonts w:ascii="Verdana" w:eastAsia="Verdana" w:hAnsi="Verdana" w:cs="Verdana" w:hint="default"/>
        <w:sz w:val="16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6A53AF"/>
    <w:multiLevelType w:val="hybridMultilevel"/>
    <w:tmpl w:val="380213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622742"/>
    <w:multiLevelType w:val="hybridMultilevel"/>
    <w:tmpl w:val="B8DECA54"/>
    <w:lvl w:ilvl="0" w:tplc="8528E78E"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  <w:b w:val="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DD20DA"/>
    <w:multiLevelType w:val="hybridMultilevel"/>
    <w:tmpl w:val="F8E87C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110877"/>
    <w:multiLevelType w:val="hybridMultilevel"/>
    <w:tmpl w:val="FB2A2C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DB4F5F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D664377"/>
    <w:multiLevelType w:val="hybridMultilevel"/>
    <w:tmpl w:val="EE4ED498"/>
    <w:lvl w:ilvl="0" w:tplc="97565888">
      <w:numFmt w:val="bullet"/>
      <w:lvlText w:val="•"/>
      <w:lvlJc w:val="left"/>
      <w:pPr>
        <w:ind w:left="1080" w:hanging="720"/>
      </w:pPr>
      <w:rPr>
        <w:rFonts w:ascii="Verdana" w:eastAsia="Verdana" w:hAnsi="Verdana" w:cs="Verdana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ED1D0E"/>
    <w:multiLevelType w:val="singleLevel"/>
    <w:tmpl w:val="0000000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11B57663"/>
    <w:multiLevelType w:val="hybridMultilevel"/>
    <w:tmpl w:val="E738FE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B5006A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E4245F6"/>
    <w:multiLevelType w:val="hybridMultilevel"/>
    <w:tmpl w:val="C2D01E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23A82"/>
    <w:multiLevelType w:val="hybridMultilevel"/>
    <w:tmpl w:val="A3767D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256FF6"/>
    <w:multiLevelType w:val="hybridMultilevel"/>
    <w:tmpl w:val="FF5C299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C6031"/>
    <w:multiLevelType w:val="hybridMultilevel"/>
    <w:tmpl w:val="F07EA41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7">
      <w:start w:val="1"/>
      <w:numFmt w:val="lowerLetter"/>
      <w:lvlText w:val="%2)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AF03AA"/>
    <w:multiLevelType w:val="hybridMultilevel"/>
    <w:tmpl w:val="8548B138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885690"/>
    <w:multiLevelType w:val="hybridMultilevel"/>
    <w:tmpl w:val="3ECA31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CC1B23"/>
    <w:multiLevelType w:val="hybridMultilevel"/>
    <w:tmpl w:val="D9B46EAA"/>
    <w:lvl w:ilvl="0" w:tplc="9AF2C958">
      <w:numFmt w:val="bullet"/>
      <w:lvlText w:val=""/>
      <w:lvlJc w:val="left"/>
      <w:pPr>
        <w:ind w:left="720" w:hanging="360"/>
      </w:pPr>
      <w:rPr>
        <w:rFonts w:ascii="Wingdings" w:eastAsia="Times New Roman" w:hAnsi="Wingdings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7F3835"/>
    <w:multiLevelType w:val="hybridMultilevel"/>
    <w:tmpl w:val="0D3C0A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9872F9"/>
    <w:multiLevelType w:val="hybridMultilevel"/>
    <w:tmpl w:val="0310E36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04408"/>
    <w:multiLevelType w:val="hybridMultilevel"/>
    <w:tmpl w:val="A01CBD5C"/>
    <w:lvl w:ilvl="0" w:tplc="F53C8B20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682519"/>
    <w:multiLevelType w:val="hybridMultilevel"/>
    <w:tmpl w:val="B358CB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D34C1"/>
    <w:multiLevelType w:val="hybridMultilevel"/>
    <w:tmpl w:val="05944BBE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303B80"/>
    <w:multiLevelType w:val="hybridMultilevel"/>
    <w:tmpl w:val="AF4471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923D73"/>
    <w:multiLevelType w:val="multilevel"/>
    <w:tmpl w:val="4EA0C3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FDA0A55"/>
    <w:multiLevelType w:val="hybridMultilevel"/>
    <w:tmpl w:val="1988D17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B3615F"/>
    <w:multiLevelType w:val="hybridMultilevel"/>
    <w:tmpl w:val="915E3E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F57E42"/>
    <w:multiLevelType w:val="hybridMultilevel"/>
    <w:tmpl w:val="01940C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FE5339"/>
    <w:multiLevelType w:val="multilevel"/>
    <w:tmpl w:val="F8C083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010317"/>
    <w:multiLevelType w:val="hybridMultilevel"/>
    <w:tmpl w:val="8F202D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5B49E0"/>
    <w:multiLevelType w:val="hybridMultilevel"/>
    <w:tmpl w:val="B60210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FC6A32"/>
    <w:multiLevelType w:val="hybridMultilevel"/>
    <w:tmpl w:val="C562D3D2"/>
    <w:lvl w:ilvl="0" w:tplc="A72024F4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A45343"/>
    <w:multiLevelType w:val="hybridMultilevel"/>
    <w:tmpl w:val="96B87914"/>
    <w:lvl w:ilvl="0" w:tplc="6680B8D6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  <w:i w:val="0"/>
      </w:rPr>
    </w:lvl>
    <w:lvl w:ilvl="1" w:tplc="6680B8D6">
      <w:start w:val="1"/>
      <w:numFmt w:val="bullet"/>
      <w:lvlText w:val=""/>
      <w:lvlJc w:val="left"/>
      <w:pPr>
        <w:ind w:left="357" w:hanging="357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9A7F07"/>
    <w:multiLevelType w:val="hybridMultilevel"/>
    <w:tmpl w:val="3DE26E6C"/>
    <w:lvl w:ilvl="0" w:tplc="2F4CCDA8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D4DBE"/>
    <w:multiLevelType w:val="hybridMultilevel"/>
    <w:tmpl w:val="675C9958"/>
    <w:lvl w:ilvl="0" w:tplc="C8C4C5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C278C5"/>
    <w:multiLevelType w:val="hybridMultilevel"/>
    <w:tmpl w:val="2EBC6E94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5"/>
  </w:num>
  <w:num w:numId="8">
    <w:abstractNumId w:val="33"/>
  </w:num>
  <w:num w:numId="9">
    <w:abstractNumId w:val="10"/>
  </w:num>
  <w:num w:numId="10">
    <w:abstractNumId w:val="7"/>
  </w:num>
  <w:num w:numId="11">
    <w:abstractNumId w:val="29"/>
  </w:num>
  <w:num w:numId="12">
    <w:abstractNumId w:val="13"/>
  </w:num>
  <w:num w:numId="13">
    <w:abstractNumId w:val="17"/>
  </w:num>
  <w:num w:numId="14">
    <w:abstractNumId w:val="36"/>
  </w:num>
  <w:num w:numId="15">
    <w:abstractNumId w:val="6"/>
  </w:num>
  <w:num w:numId="16">
    <w:abstractNumId w:val="19"/>
  </w:num>
  <w:num w:numId="17">
    <w:abstractNumId w:val="35"/>
  </w:num>
  <w:num w:numId="18">
    <w:abstractNumId w:val="18"/>
  </w:num>
  <w:num w:numId="19">
    <w:abstractNumId w:val="31"/>
  </w:num>
  <w:num w:numId="20">
    <w:abstractNumId w:val="26"/>
  </w:num>
  <w:num w:numId="21">
    <w:abstractNumId w:val="37"/>
  </w:num>
  <w:num w:numId="22">
    <w:abstractNumId w:val="16"/>
  </w:num>
  <w:num w:numId="23">
    <w:abstractNumId w:val="25"/>
  </w:num>
  <w:num w:numId="24">
    <w:abstractNumId w:val="30"/>
  </w:num>
  <w:num w:numId="25">
    <w:abstractNumId w:val="34"/>
  </w:num>
  <w:num w:numId="26">
    <w:abstractNumId w:val="14"/>
  </w:num>
  <w:num w:numId="27">
    <w:abstractNumId w:val="39"/>
  </w:num>
  <w:num w:numId="28">
    <w:abstractNumId w:val="22"/>
  </w:num>
  <w:num w:numId="29">
    <w:abstractNumId w:val="32"/>
  </w:num>
  <w:num w:numId="30">
    <w:abstractNumId w:val="23"/>
  </w:num>
  <w:num w:numId="31">
    <w:abstractNumId w:val="12"/>
  </w:num>
  <w:num w:numId="32">
    <w:abstractNumId w:val="27"/>
  </w:num>
  <w:num w:numId="33">
    <w:abstractNumId w:val="24"/>
  </w:num>
  <w:num w:numId="34">
    <w:abstractNumId w:val="41"/>
  </w:num>
  <w:num w:numId="35">
    <w:abstractNumId w:val="11"/>
  </w:num>
  <w:num w:numId="36">
    <w:abstractNumId w:val="9"/>
  </w:num>
  <w:num w:numId="37">
    <w:abstractNumId w:val="38"/>
  </w:num>
  <w:num w:numId="38">
    <w:abstractNumId w:val="20"/>
  </w:num>
  <w:num w:numId="39">
    <w:abstractNumId w:val="8"/>
  </w:num>
  <w:num w:numId="40">
    <w:abstractNumId w:val="28"/>
  </w:num>
  <w:num w:numId="41">
    <w:abstractNumId w:val="21"/>
  </w:num>
  <w:num w:numId="42">
    <w:abstractNumId w:val="40"/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998"/>
    <w:rsid w:val="00000C60"/>
    <w:rsid w:val="00023793"/>
    <w:rsid w:val="00034FE3"/>
    <w:rsid w:val="00045719"/>
    <w:rsid w:val="00047F20"/>
    <w:rsid w:val="00061781"/>
    <w:rsid w:val="00067CDD"/>
    <w:rsid w:val="00070F96"/>
    <w:rsid w:val="0008455F"/>
    <w:rsid w:val="00090639"/>
    <w:rsid w:val="000A7659"/>
    <w:rsid w:val="000B4B07"/>
    <w:rsid w:val="000B5B59"/>
    <w:rsid w:val="000B635E"/>
    <w:rsid w:val="000C052A"/>
    <w:rsid w:val="000C1701"/>
    <w:rsid w:val="000C2B2F"/>
    <w:rsid w:val="000C3BBA"/>
    <w:rsid w:val="000E5BDB"/>
    <w:rsid w:val="000F2E51"/>
    <w:rsid w:val="000F4CE8"/>
    <w:rsid w:val="0010569F"/>
    <w:rsid w:val="0010677C"/>
    <w:rsid w:val="00106846"/>
    <w:rsid w:val="001076D3"/>
    <w:rsid w:val="00113B6C"/>
    <w:rsid w:val="001235CF"/>
    <w:rsid w:val="00125495"/>
    <w:rsid w:val="00130FB0"/>
    <w:rsid w:val="001415F9"/>
    <w:rsid w:val="00145E42"/>
    <w:rsid w:val="00155C91"/>
    <w:rsid w:val="00156E42"/>
    <w:rsid w:val="00161AD6"/>
    <w:rsid w:val="00163220"/>
    <w:rsid w:val="001650D4"/>
    <w:rsid w:val="00171ECC"/>
    <w:rsid w:val="00173122"/>
    <w:rsid w:val="00181A08"/>
    <w:rsid w:val="0018757F"/>
    <w:rsid w:val="00192E6D"/>
    <w:rsid w:val="00196997"/>
    <w:rsid w:val="001B4D3F"/>
    <w:rsid w:val="001B6361"/>
    <w:rsid w:val="001D059F"/>
    <w:rsid w:val="001D09E3"/>
    <w:rsid w:val="001D3B0E"/>
    <w:rsid w:val="001E5443"/>
    <w:rsid w:val="001E5852"/>
    <w:rsid w:val="001E622A"/>
    <w:rsid w:val="001E7ED6"/>
    <w:rsid w:val="001F59BB"/>
    <w:rsid w:val="00203033"/>
    <w:rsid w:val="00205487"/>
    <w:rsid w:val="002070FB"/>
    <w:rsid w:val="002152C3"/>
    <w:rsid w:val="0021610F"/>
    <w:rsid w:val="002214EF"/>
    <w:rsid w:val="00234F10"/>
    <w:rsid w:val="00236361"/>
    <w:rsid w:val="00245EE1"/>
    <w:rsid w:val="00246C8B"/>
    <w:rsid w:val="00250E52"/>
    <w:rsid w:val="00266F13"/>
    <w:rsid w:val="00272D80"/>
    <w:rsid w:val="00275161"/>
    <w:rsid w:val="0027773B"/>
    <w:rsid w:val="002827C2"/>
    <w:rsid w:val="002836FC"/>
    <w:rsid w:val="00290492"/>
    <w:rsid w:val="00293556"/>
    <w:rsid w:val="002A0055"/>
    <w:rsid w:val="002A7617"/>
    <w:rsid w:val="002C0089"/>
    <w:rsid w:val="002C2D2D"/>
    <w:rsid w:val="002C4BA7"/>
    <w:rsid w:val="002C57B5"/>
    <w:rsid w:val="002D74CB"/>
    <w:rsid w:val="002E2AA6"/>
    <w:rsid w:val="002F2EC2"/>
    <w:rsid w:val="002F543F"/>
    <w:rsid w:val="002F62E9"/>
    <w:rsid w:val="002F7589"/>
    <w:rsid w:val="00303754"/>
    <w:rsid w:val="003037BF"/>
    <w:rsid w:val="00316929"/>
    <w:rsid w:val="00320D69"/>
    <w:rsid w:val="0032166D"/>
    <w:rsid w:val="00330668"/>
    <w:rsid w:val="00331000"/>
    <w:rsid w:val="00337770"/>
    <w:rsid w:val="00351830"/>
    <w:rsid w:val="003520C5"/>
    <w:rsid w:val="00353E48"/>
    <w:rsid w:val="00354B21"/>
    <w:rsid w:val="00361397"/>
    <w:rsid w:val="0036753A"/>
    <w:rsid w:val="0037286B"/>
    <w:rsid w:val="00373A4E"/>
    <w:rsid w:val="003740BF"/>
    <w:rsid w:val="003776FC"/>
    <w:rsid w:val="00385193"/>
    <w:rsid w:val="003875A3"/>
    <w:rsid w:val="00390761"/>
    <w:rsid w:val="003A20AC"/>
    <w:rsid w:val="003A6B3B"/>
    <w:rsid w:val="003B131A"/>
    <w:rsid w:val="003B1E5C"/>
    <w:rsid w:val="003B6F67"/>
    <w:rsid w:val="003C027F"/>
    <w:rsid w:val="003C0AF6"/>
    <w:rsid w:val="003C3337"/>
    <w:rsid w:val="003C76C1"/>
    <w:rsid w:val="003D6BE9"/>
    <w:rsid w:val="003E39CF"/>
    <w:rsid w:val="003F3823"/>
    <w:rsid w:val="00403608"/>
    <w:rsid w:val="0041292F"/>
    <w:rsid w:val="004146FE"/>
    <w:rsid w:val="00415471"/>
    <w:rsid w:val="00415E23"/>
    <w:rsid w:val="0043074E"/>
    <w:rsid w:val="00433DB8"/>
    <w:rsid w:val="00436F2F"/>
    <w:rsid w:val="00442A58"/>
    <w:rsid w:val="004465A1"/>
    <w:rsid w:val="0045020A"/>
    <w:rsid w:val="00451AD4"/>
    <w:rsid w:val="004527F6"/>
    <w:rsid w:val="00452C1A"/>
    <w:rsid w:val="0046316C"/>
    <w:rsid w:val="0046434F"/>
    <w:rsid w:val="004662D2"/>
    <w:rsid w:val="00470A16"/>
    <w:rsid w:val="004802C4"/>
    <w:rsid w:val="00480828"/>
    <w:rsid w:val="00486B00"/>
    <w:rsid w:val="00494BE5"/>
    <w:rsid w:val="004A3592"/>
    <w:rsid w:val="004A7AD2"/>
    <w:rsid w:val="004C2104"/>
    <w:rsid w:val="004D0547"/>
    <w:rsid w:val="004D1359"/>
    <w:rsid w:val="004D4D5C"/>
    <w:rsid w:val="004D4F5D"/>
    <w:rsid w:val="004D7EB5"/>
    <w:rsid w:val="00500461"/>
    <w:rsid w:val="005022CC"/>
    <w:rsid w:val="0050266E"/>
    <w:rsid w:val="005036F3"/>
    <w:rsid w:val="00504259"/>
    <w:rsid w:val="00504EE3"/>
    <w:rsid w:val="005116BA"/>
    <w:rsid w:val="005132E0"/>
    <w:rsid w:val="00514766"/>
    <w:rsid w:val="00517FC0"/>
    <w:rsid w:val="00523B9B"/>
    <w:rsid w:val="00524A49"/>
    <w:rsid w:val="00525F37"/>
    <w:rsid w:val="0053341F"/>
    <w:rsid w:val="00540CAC"/>
    <w:rsid w:val="005422BE"/>
    <w:rsid w:val="005434C5"/>
    <w:rsid w:val="005478E1"/>
    <w:rsid w:val="00557CE2"/>
    <w:rsid w:val="00561863"/>
    <w:rsid w:val="00565CA8"/>
    <w:rsid w:val="00573C95"/>
    <w:rsid w:val="00575A73"/>
    <w:rsid w:val="00583F77"/>
    <w:rsid w:val="0059245A"/>
    <w:rsid w:val="005936CC"/>
    <w:rsid w:val="005A618E"/>
    <w:rsid w:val="005B299E"/>
    <w:rsid w:val="005B3AED"/>
    <w:rsid w:val="005B3D97"/>
    <w:rsid w:val="005B4040"/>
    <w:rsid w:val="005B61C6"/>
    <w:rsid w:val="005C35DC"/>
    <w:rsid w:val="005F1746"/>
    <w:rsid w:val="005F5E7E"/>
    <w:rsid w:val="00600413"/>
    <w:rsid w:val="006033BB"/>
    <w:rsid w:val="006035A7"/>
    <w:rsid w:val="00603936"/>
    <w:rsid w:val="00606A30"/>
    <w:rsid w:val="00611E1C"/>
    <w:rsid w:val="00613D19"/>
    <w:rsid w:val="006141A5"/>
    <w:rsid w:val="006348EF"/>
    <w:rsid w:val="00640C7A"/>
    <w:rsid w:val="00641A6D"/>
    <w:rsid w:val="0064512D"/>
    <w:rsid w:val="00646C97"/>
    <w:rsid w:val="0065589A"/>
    <w:rsid w:val="006568B8"/>
    <w:rsid w:val="00663F06"/>
    <w:rsid w:val="00667CA4"/>
    <w:rsid w:val="006705C2"/>
    <w:rsid w:val="006756EB"/>
    <w:rsid w:val="00675A2A"/>
    <w:rsid w:val="0068342E"/>
    <w:rsid w:val="0069261A"/>
    <w:rsid w:val="006963CD"/>
    <w:rsid w:val="0069728D"/>
    <w:rsid w:val="006C2DE2"/>
    <w:rsid w:val="006C3D8B"/>
    <w:rsid w:val="006D1893"/>
    <w:rsid w:val="006D2B35"/>
    <w:rsid w:val="006D3F53"/>
    <w:rsid w:val="006F1D7F"/>
    <w:rsid w:val="006F2055"/>
    <w:rsid w:val="006F407F"/>
    <w:rsid w:val="0071362E"/>
    <w:rsid w:val="00717402"/>
    <w:rsid w:val="00723D7D"/>
    <w:rsid w:val="00725C53"/>
    <w:rsid w:val="007524AD"/>
    <w:rsid w:val="0075535D"/>
    <w:rsid w:val="007560F3"/>
    <w:rsid w:val="0075628D"/>
    <w:rsid w:val="007612EF"/>
    <w:rsid w:val="00764AEC"/>
    <w:rsid w:val="0076507E"/>
    <w:rsid w:val="00774728"/>
    <w:rsid w:val="00775362"/>
    <w:rsid w:val="00775C80"/>
    <w:rsid w:val="007918FB"/>
    <w:rsid w:val="00791DD7"/>
    <w:rsid w:val="007A0CD7"/>
    <w:rsid w:val="007A1C23"/>
    <w:rsid w:val="007A5A4E"/>
    <w:rsid w:val="007A6E3B"/>
    <w:rsid w:val="007B368C"/>
    <w:rsid w:val="007C17FC"/>
    <w:rsid w:val="007D242C"/>
    <w:rsid w:val="007D6611"/>
    <w:rsid w:val="007D7B64"/>
    <w:rsid w:val="007E0977"/>
    <w:rsid w:val="007E1E9F"/>
    <w:rsid w:val="007E5F51"/>
    <w:rsid w:val="00804991"/>
    <w:rsid w:val="00807AD8"/>
    <w:rsid w:val="008111D5"/>
    <w:rsid w:val="00811664"/>
    <w:rsid w:val="0081375D"/>
    <w:rsid w:val="0082199C"/>
    <w:rsid w:val="00826E67"/>
    <w:rsid w:val="008276B0"/>
    <w:rsid w:val="00850A61"/>
    <w:rsid w:val="00853AD1"/>
    <w:rsid w:val="0087226A"/>
    <w:rsid w:val="00876DFB"/>
    <w:rsid w:val="00882A90"/>
    <w:rsid w:val="00883CB2"/>
    <w:rsid w:val="00887266"/>
    <w:rsid w:val="00894592"/>
    <w:rsid w:val="00894C09"/>
    <w:rsid w:val="00894EA2"/>
    <w:rsid w:val="008A0D54"/>
    <w:rsid w:val="008A1417"/>
    <w:rsid w:val="008A6506"/>
    <w:rsid w:val="008C083C"/>
    <w:rsid w:val="008C670B"/>
    <w:rsid w:val="008D27A7"/>
    <w:rsid w:val="008D2EF2"/>
    <w:rsid w:val="008F19F2"/>
    <w:rsid w:val="008F44AA"/>
    <w:rsid w:val="00906063"/>
    <w:rsid w:val="00926070"/>
    <w:rsid w:val="00944849"/>
    <w:rsid w:val="009509FE"/>
    <w:rsid w:val="0095197E"/>
    <w:rsid w:val="009523A0"/>
    <w:rsid w:val="0095345F"/>
    <w:rsid w:val="00957043"/>
    <w:rsid w:val="00963306"/>
    <w:rsid w:val="0096703C"/>
    <w:rsid w:val="0097036B"/>
    <w:rsid w:val="00982475"/>
    <w:rsid w:val="009829B5"/>
    <w:rsid w:val="00982BEA"/>
    <w:rsid w:val="00987C08"/>
    <w:rsid w:val="009A091D"/>
    <w:rsid w:val="009B0DAE"/>
    <w:rsid w:val="009B17C1"/>
    <w:rsid w:val="009B52A8"/>
    <w:rsid w:val="009B6088"/>
    <w:rsid w:val="009D0078"/>
    <w:rsid w:val="009E45C9"/>
    <w:rsid w:val="009F4E64"/>
    <w:rsid w:val="00A01ADB"/>
    <w:rsid w:val="00A0318E"/>
    <w:rsid w:val="00A065A5"/>
    <w:rsid w:val="00A101FA"/>
    <w:rsid w:val="00A125C3"/>
    <w:rsid w:val="00A12955"/>
    <w:rsid w:val="00A12C80"/>
    <w:rsid w:val="00A20E8A"/>
    <w:rsid w:val="00A261B0"/>
    <w:rsid w:val="00A273EC"/>
    <w:rsid w:val="00A3713E"/>
    <w:rsid w:val="00A46405"/>
    <w:rsid w:val="00A50D9B"/>
    <w:rsid w:val="00A51D61"/>
    <w:rsid w:val="00A51F6E"/>
    <w:rsid w:val="00A60BA6"/>
    <w:rsid w:val="00A7099B"/>
    <w:rsid w:val="00A77C98"/>
    <w:rsid w:val="00A87988"/>
    <w:rsid w:val="00A924AF"/>
    <w:rsid w:val="00A92ACF"/>
    <w:rsid w:val="00A93FB8"/>
    <w:rsid w:val="00AA0C5A"/>
    <w:rsid w:val="00AA69D0"/>
    <w:rsid w:val="00AB55B8"/>
    <w:rsid w:val="00AB619E"/>
    <w:rsid w:val="00AC6893"/>
    <w:rsid w:val="00AD2FA1"/>
    <w:rsid w:val="00AD7635"/>
    <w:rsid w:val="00AE17F3"/>
    <w:rsid w:val="00AE30DB"/>
    <w:rsid w:val="00AF52AE"/>
    <w:rsid w:val="00AF6539"/>
    <w:rsid w:val="00B0271F"/>
    <w:rsid w:val="00B03C64"/>
    <w:rsid w:val="00B125CE"/>
    <w:rsid w:val="00B1544B"/>
    <w:rsid w:val="00B173F8"/>
    <w:rsid w:val="00B318E7"/>
    <w:rsid w:val="00B4449D"/>
    <w:rsid w:val="00B5313C"/>
    <w:rsid w:val="00B6058E"/>
    <w:rsid w:val="00B60FE0"/>
    <w:rsid w:val="00B64DBC"/>
    <w:rsid w:val="00B70518"/>
    <w:rsid w:val="00B74849"/>
    <w:rsid w:val="00B804BB"/>
    <w:rsid w:val="00B807EE"/>
    <w:rsid w:val="00B82C3D"/>
    <w:rsid w:val="00B847E1"/>
    <w:rsid w:val="00B862EF"/>
    <w:rsid w:val="00B9150B"/>
    <w:rsid w:val="00B92536"/>
    <w:rsid w:val="00B965D0"/>
    <w:rsid w:val="00BA41DB"/>
    <w:rsid w:val="00BA4DF7"/>
    <w:rsid w:val="00BA59CC"/>
    <w:rsid w:val="00BA7B6E"/>
    <w:rsid w:val="00BB325B"/>
    <w:rsid w:val="00BB4FA7"/>
    <w:rsid w:val="00BC2A3F"/>
    <w:rsid w:val="00BC51A3"/>
    <w:rsid w:val="00BD7940"/>
    <w:rsid w:val="00C016A2"/>
    <w:rsid w:val="00C121D2"/>
    <w:rsid w:val="00C122D5"/>
    <w:rsid w:val="00C14EA0"/>
    <w:rsid w:val="00C16AEA"/>
    <w:rsid w:val="00C16D7F"/>
    <w:rsid w:val="00C20B3D"/>
    <w:rsid w:val="00C255D8"/>
    <w:rsid w:val="00C40C27"/>
    <w:rsid w:val="00C515AE"/>
    <w:rsid w:val="00C60F7C"/>
    <w:rsid w:val="00C6452B"/>
    <w:rsid w:val="00C720EB"/>
    <w:rsid w:val="00C80007"/>
    <w:rsid w:val="00C826B8"/>
    <w:rsid w:val="00C8416E"/>
    <w:rsid w:val="00C8439E"/>
    <w:rsid w:val="00C90600"/>
    <w:rsid w:val="00C9198D"/>
    <w:rsid w:val="00C919A0"/>
    <w:rsid w:val="00CA2232"/>
    <w:rsid w:val="00CA2B03"/>
    <w:rsid w:val="00CA7962"/>
    <w:rsid w:val="00CB3859"/>
    <w:rsid w:val="00CC0C5D"/>
    <w:rsid w:val="00CC2270"/>
    <w:rsid w:val="00CD0748"/>
    <w:rsid w:val="00CD122D"/>
    <w:rsid w:val="00CD4BCF"/>
    <w:rsid w:val="00CD6616"/>
    <w:rsid w:val="00CE2AB7"/>
    <w:rsid w:val="00CE62AC"/>
    <w:rsid w:val="00CF4BDB"/>
    <w:rsid w:val="00CF4E22"/>
    <w:rsid w:val="00CF650F"/>
    <w:rsid w:val="00D1437C"/>
    <w:rsid w:val="00D15E2F"/>
    <w:rsid w:val="00D25500"/>
    <w:rsid w:val="00D25C1D"/>
    <w:rsid w:val="00D26B9D"/>
    <w:rsid w:val="00D6015B"/>
    <w:rsid w:val="00D61669"/>
    <w:rsid w:val="00D7116B"/>
    <w:rsid w:val="00D72BC6"/>
    <w:rsid w:val="00D84A6F"/>
    <w:rsid w:val="00D85909"/>
    <w:rsid w:val="00D905EC"/>
    <w:rsid w:val="00DA5D16"/>
    <w:rsid w:val="00DB3E66"/>
    <w:rsid w:val="00DB5E0F"/>
    <w:rsid w:val="00DC5F21"/>
    <w:rsid w:val="00DD14A1"/>
    <w:rsid w:val="00DD2E25"/>
    <w:rsid w:val="00DD65A4"/>
    <w:rsid w:val="00DD67DE"/>
    <w:rsid w:val="00DE60E9"/>
    <w:rsid w:val="00DF064D"/>
    <w:rsid w:val="00DF15E1"/>
    <w:rsid w:val="00E01495"/>
    <w:rsid w:val="00E0702D"/>
    <w:rsid w:val="00E11998"/>
    <w:rsid w:val="00E120B7"/>
    <w:rsid w:val="00E21815"/>
    <w:rsid w:val="00E22000"/>
    <w:rsid w:val="00E27E71"/>
    <w:rsid w:val="00E3132F"/>
    <w:rsid w:val="00E31829"/>
    <w:rsid w:val="00E40BE2"/>
    <w:rsid w:val="00E44EB9"/>
    <w:rsid w:val="00E51680"/>
    <w:rsid w:val="00E55188"/>
    <w:rsid w:val="00E625BA"/>
    <w:rsid w:val="00E66255"/>
    <w:rsid w:val="00E71AB0"/>
    <w:rsid w:val="00E747DD"/>
    <w:rsid w:val="00E8394A"/>
    <w:rsid w:val="00E854E4"/>
    <w:rsid w:val="00E87670"/>
    <w:rsid w:val="00E876F1"/>
    <w:rsid w:val="00E9030F"/>
    <w:rsid w:val="00E92921"/>
    <w:rsid w:val="00E9298F"/>
    <w:rsid w:val="00E96A59"/>
    <w:rsid w:val="00EB4380"/>
    <w:rsid w:val="00EB66EA"/>
    <w:rsid w:val="00EC3108"/>
    <w:rsid w:val="00EC449D"/>
    <w:rsid w:val="00EC6E56"/>
    <w:rsid w:val="00ED6F34"/>
    <w:rsid w:val="00EE39CE"/>
    <w:rsid w:val="00EE4EA8"/>
    <w:rsid w:val="00EE65AD"/>
    <w:rsid w:val="00EE7164"/>
    <w:rsid w:val="00EF0516"/>
    <w:rsid w:val="00EF2062"/>
    <w:rsid w:val="00EF4D22"/>
    <w:rsid w:val="00EF7BCD"/>
    <w:rsid w:val="00F05BD4"/>
    <w:rsid w:val="00F11F0F"/>
    <w:rsid w:val="00F2157A"/>
    <w:rsid w:val="00F23A88"/>
    <w:rsid w:val="00F3148D"/>
    <w:rsid w:val="00F33EB8"/>
    <w:rsid w:val="00F350C6"/>
    <w:rsid w:val="00F35C55"/>
    <w:rsid w:val="00F40AE5"/>
    <w:rsid w:val="00F44543"/>
    <w:rsid w:val="00F46FC6"/>
    <w:rsid w:val="00F5143A"/>
    <w:rsid w:val="00F67A8D"/>
    <w:rsid w:val="00F72BCF"/>
    <w:rsid w:val="00F737BC"/>
    <w:rsid w:val="00F73F73"/>
    <w:rsid w:val="00F7605D"/>
    <w:rsid w:val="00F821A2"/>
    <w:rsid w:val="00F86900"/>
    <w:rsid w:val="00F97E70"/>
    <w:rsid w:val="00FA1625"/>
    <w:rsid w:val="00FA29EA"/>
    <w:rsid w:val="00FA5E5A"/>
    <w:rsid w:val="00FB3C9D"/>
    <w:rsid w:val="00FB47C1"/>
    <w:rsid w:val="00FB775B"/>
    <w:rsid w:val="00FB7ADC"/>
    <w:rsid w:val="00FB7BC4"/>
    <w:rsid w:val="00FC1250"/>
    <w:rsid w:val="00FC3144"/>
    <w:rsid w:val="00FC5525"/>
    <w:rsid w:val="00FC564E"/>
    <w:rsid w:val="00FC5F0B"/>
    <w:rsid w:val="00FD36B1"/>
    <w:rsid w:val="00FE080C"/>
    <w:rsid w:val="00FE3896"/>
    <w:rsid w:val="00FF11CF"/>
    <w:rsid w:val="00FF1648"/>
    <w:rsid w:val="00FF377D"/>
    <w:rsid w:val="00FF5217"/>
    <w:rsid w:val="00FF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oNotEmbedSmartTags/>
  <w:decimalSymbol w:val=","/>
  <w:listSeparator w:val=";"/>
  <w14:docId w14:val="73FF534B"/>
  <w15:chartTrackingRefBased/>
  <w15:docId w15:val="{2CB8B778-AC42-4386-A869-D330DF7F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B7ADC"/>
    <w:pPr>
      <w:suppressAutoHyphens/>
    </w:pPr>
    <w:rPr>
      <w:rFonts w:ascii="Verdana" w:hAnsi="Verdana" w:cs="Verdana"/>
      <w:bCs/>
      <w:szCs w:val="22"/>
      <w:lang w:val="en-GB" w:eastAsia="zh-CN"/>
    </w:rPr>
  </w:style>
  <w:style w:type="paragraph" w:styleId="Naslov1">
    <w:name w:val="heading 1"/>
    <w:basedOn w:val="Navaden"/>
    <w:next w:val="Navaden"/>
    <w:qFormat/>
    <w:pPr>
      <w:overflowPunct w:val="0"/>
      <w:autoSpaceDE w:val="0"/>
      <w:spacing w:before="120" w:after="120"/>
      <w:textAlignment w:val="baseline"/>
      <w:outlineLvl w:val="0"/>
    </w:pPr>
    <w:rPr>
      <w:bCs w:val="0"/>
      <w:lang w:val="sl-SI"/>
    </w:rPr>
  </w:style>
  <w:style w:type="paragraph" w:styleId="Naslov2">
    <w:name w:val="heading 2"/>
    <w:basedOn w:val="Navaden"/>
    <w:next w:val="Navaden"/>
    <w:qFormat/>
    <w:pPr>
      <w:widowControl w:val="0"/>
      <w:numPr>
        <w:ilvl w:val="1"/>
        <w:numId w:val="1"/>
      </w:numPr>
      <w:overflowPunct w:val="0"/>
      <w:autoSpaceDE w:val="0"/>
      <w:spacing w:before="120" w:after="120"/>
      <w:jc w:val="both"/>
      <w:textAlignment w:val="baseline"/>
      <w:outlineLvl w:val="1"/>
    </w:pPr>
    <w:rPr>
      <w:b/>
      <w:sz w:val="22"/>
      <w:szCs w:val="20"/>
      <w:lang w:val="sl-SI"/>
    </w:rPr>
  </w:style>
  <w:style w:type="paragraph" w:styleId="Naslov3">
    <w:name w:val="heading 3"/>
    <w:basedOn w:val="Navaden"/>
    <w:next w:val="Navaden"/>
    <w:qFormat/>
    <w:pPr>
      <w:widowControl w:val="0"/>
      <w:numPr>
        <w:ilvl w:val="2"/>
        <w:numId w:val="1"/>
      </w:numPr>
      <w:overflowPunct w:val="0"/>
      <w:autoSpaceDE w:val="0"/>
      <w:spacing w:before="120" w:after="120"/>
      <w:jc w:val="both"/>
      <w:textAlignment w:val="baseline"/>
      <w:outlineLvl w:val="2"/>
    </w:pPr>
    <w:rPr>
      <w:b/>
      <w:szCs w:val="20"/>
      <w:lang w:val="sl-SI"/>
    </w:rPr>
  </w:style>
  <w:style w:type="paragraph" w:styleId="Naslov4">
    <w:name w:val="heading 4"/>
    <w:basedOn w:val="Navaden"/>
    <w:next w:val="Navaden"/>
    <w:qFormat/>
    <w:pPr>
      <w:keepNext/>
      <w:numPr>
        <w:ilvl w:val="3"/>
        <w:numId w:val="1"/>
      </w:numPr>
      <w:overflowPunct w:val="0"/>
      <w:autoSpaceDE w:val="0"/>
      <w:spacing w:before="240" w:after="60"/>
      <w:jc w:val="both"/>
      <w:textAlignment w:val="baseline"/>
      <w:outlineLvl w:val="3"/>
    </w:pPr>
    <w:rPr>
      <w:i/>
      <w:szCs w:val="20"/>
      <w:lang w:val="sl-SI"/>
    </w:rPr>
  </w:style>
  <w:style w:type="paragraph" w:styleId="Naslov5">
    <w:name w:val="heading 5"/>
    <w:basedOn w:val="Navaden"/>
    <w:next w:val="Navaden"/>
    <w:qFormat/>
    <w:pPr>
      <w:numPr>
        <w:ilvl w:val="4"/>
        <w:numId w:val="1"/>
      </w:numPr>
      <w:spacing w:before="240" w:after="60"/>
      <w:jc w:val="both"/>
      <w:outlineLvl w:val="4"/>
    </w:pPr>
    <w:rPr>
      <w:b/>
      <w:bCs w:val="0"/>
      <w:i/>
      <w:iCs/>
      <w:sz w:val="26"/>
      <w:szCs w:val="26"/>
      <w:lang w:val="sl-SI"/>
    </w:rPr>
  </w:style>
  <w:style w:type="paragraph" w:styleId="Naslov6">
    <w:name w:val="heading 6"/>
    <w:basedOn w:val="Navaden"/>
    <w:next w:val="Navaden"/>
    <w:qFormat/>
    <w:pPr>
      <w:numPr>
        <w:ilvl w:val="5"/>
        <w:numId w:val="1"/>
      </w:numPr>
      <w:spacing w:before="240" w:after="60"/>
      <w:jc w:val="both"/>
      <w:outlineLvl w:val="5"/>
    </w:pPr>
    <w:rPr>
      <w:b/>
      <w:bCs w:val="0"/>
      <w:sz w:val="22"/>
      <w:lang w:val="sl-SI"/>
    </w:rPr>
  </w:style>
  <w:style w:type="paragraph" w:styleId="Naslov7">
    <w:name w:val="heading 7"/>
    <w:basedOn w:val="Navaden"/>
    <w:next w:val="Navaden"/>
    <w:qFormat/>
    <w:pPr>
      <w:numPr>
        <w:ilvl w:val="6"/>
        <w:numId w:val="1"/>
      </w:numPr>
      <w:spacing w:before="240" w:after="60"/>
      <w:jc w:val="both"/>
      <w:outlineLvl w:val="6"/>
    </w:pPr>
    <w:rPr>
      <w:lang w:val="sl-SI"/>
    </w:rPr>
  </w:style>
  <w:style w:type="paragraph" w:styleId="Naslov8">
    <w:name w:val="heading 8"/>
    <w:basedOn w:val="Navaden"/>
    <w:next w:val="Navaden"/>
    <w:qFormat/>
    <w:pPr>
      <w:numPr>
        <w:ilvl w:val="7"/>
        <w:numId w:val="1"/>
      </w:numPr>
      <w:spacing w:before="240" w:after="60"/>
      <w:jc w:val="both"/>
      <w:outlineLvl w:val="7"/>
    </w:pPr>
    <w:rPr>
      <w:i/>
      <w:iCs/>
      <w:lang w:val="sl-SI"/>
    </w:rPr>
  </w:style>
  <w:style w:type="paragraph" w:styleId="Naslov9">
    <w:name w:val="heading 9"/>
    <w:basedOn w:val="Navaden"/>
    <w:next w:val="Navaden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z w:val="16"/>
      <w:szCs w:val="16"/>
      <w:lang w:val="sl-SI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</w:style>
  <w:style w:type="character" w:customStyle="1" w:styleId="WW8Num4z1">
    <w:name w:val="WW8Num4z1"/>
    <w:rPr>
      <w:b w:val="0"/>
      <w:sz w:val="16"/>
      <w:szCs w:val="16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6z0">
    <w:name w:val="WW8Num6z0"/>
    <w:rPr>
      <w:rFonts w:ascii="Verdana" w:hAnsi="Verdana" w:cs="Times New Roman"/>
      <w:sz w:val="16"/>
      <w:szCs w:val="16"/>
    </w:rPr>
  </w:style>
  <w:style w:type="character" w:customStyle="1" w:styleId="WW8Num5z1">
    <w:name w:val="WW8Num5z1"/>
    <w:rPr>
      <w:b w:val="0"/>
      <w:sz w:val="16"/>
      <w:szCs w:val="16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7z0">
    <w:name w:val="WW8Num7z0"/>
    <w:rPr>
      <w:rFonts w:ascii="Verdana" w:hAnsi="Verdana" w:cs="Times New Roman"/>
      <w:sz w:val="16"/>
      <w:szCs w:val="16"/>
    </w:rPr>
  </w:style>
  <w:style w:type="character" w:customStyle="1" w:styleId="WW8Num3z1">
    <w:name w:val="WW8Num3z1"/>
    <w:rPr>
      <w:b w:val="0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Calibri" w:eastAsia="Calibri" w:hAnsi="Calibri" w:cs="Calibri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4">
    <w:name w:val="WW8Num8z4"/>
    <w:rPr>
      <w:rFonts w:ascii="Courier New" w:hAnsi="Courier New" w:cs="Courier New"/>
    </w:rPr>
  </w:style>
  <w:style w:type="character" w:customStyle="1" w:styleId="WW8Num9z0">
    <w:name w:val="WW8Num9z0"/>
  </w:style>
  <w:style w:type="character" w:customStyle="1" w:styleId="WW8Num9z1">
    <w:name w:val="WW8Num9z1"/>
    <w:rPr>
      <w:b w:val="0"/>
      <w:sz w:val="16"/>
      <w:szCs w:val="16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  <w:rPr>
      <w:b w:val="0"/>
      <w:sz w:val="16"/>
      <w:szCs w:val="16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  <w:rPr>
      <w:b w:val="0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Calibri" w:eastAsia="Calibri" w:hAnsi="Calibri" w:cs="Calibri"/>
    </w:rPr>
  </w:style>
  <w:style w:type="character" w:customStyle="1" w:styleId="WW8Num15z1">
    <w:name w:val="WW8Num15z1"/>
    <w:rPr>
      <w:rFonts w:ascii="Symbol" w:hAnsi="Symbol" w:cs="Symbol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4">
    <w:name w:val="WW8Num15z4"/>
    <w:rPr>
      <w:rFonts w:ascii="Courier New" w:hAnsi="Courier New" w:cs="Courier New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8z0">
    <w:name w:val="WW8Num18z0"/>
    <w:rPr>
      <w:rFonts w:ascii="Verdana" w:eastAsia="Times New Roman" w:hAnsi="Verdana" w:cs="Times New Roman"/>
      <w:sz w:val="16"/>
      <w:szCs w:val="16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</w:style>
  <w:style w:type="character" w:customStyle="1" w:styleId="WW8Num19z1">
    <w:name w:val="WW8Num19z1"/>
    <w:rPr>
      <w:b w:val="0"/>
      <w:sz w:val="16"/>
      <w:szCs w:val="16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eastAsia="Times New Roman" w:hAnsi="Symbol" w:cs="Times New Roman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</w:style>
  <w:style w:type="character" w:customStyle="1" w:styleId="WW8Num21z1">
    <w:name w:val="WW8Num21z1"/>
    <w:rPr>
      <w:b w:val="0"/>
      <w:sz w:val="16"/>
      <w:szCs w:val="16"/>
    </w:rPr>
  </w:style>
  <w:style w:type="character" w:customStyle="1" w:styleId="Privzetapisavaodstavka2">
    <w:name w:val="Privzeta pisava odstavka2"/>
  </w:style>
  <w:style w:type="character" w:customStyle="1" w:styleId="FootnoteCharacters">
    <w:name w:val="Footnote Characters"/>
    <w:rPr>
      <w:vertAlign w:val="superscript"/>
    </w:rPr>
  </w:style>
  <w:style w:type="character" w:customStyle="1" w:styleId="Privzetapisavaodstavka1">
    <w:name w:val="Privzeta pisava odstavka1"/>
  </w:style>
  <w:style w:type="character" w:styleId="tevilkastrani">
    <w:name w:val="page number"/>
    <w:basedOn w:val="Privzetapisavaodstavka1"/>
  </w:style>
  <w:style w:type="character" w:customStyle="1" w:styleId="Sprotnaopomba-sklic1">
    <w:name w:val="Sprotna opomba - sklic1"/>
    <w:rPr>
      <w:vertAlign w:val="superscript"/>
    </w:rPr>
  </w:style>
  <w:style w:type="character" w:customStyle="1" w:styleId="NogaZnak">
    <w:name w:val="Noga Znak"/>
    <w:uiPriority w:val="99"/>
    <w:rPr>
      <w:rFonts w:ascii="Verdana" w:hAnsi="Verdana" w:cs="Verdana"/>
      <w:bCs/>
      <w:lang w:val="sl-SI"/>
    </w:rPr>
  </w:style>
  <w:style w:type="character" w:customStyle="1" w:styleId="BesedilooblakaZnak">
    <w:name w:val="Besedilo oblačka Znak"/>
    <w:rPr>
      <w:rFonts w:ascii="Tahoma" w:hAnsi="Tahoma" w:cs="Tahoma"/>
      <w:bCs/>
      <w:sz w:val="16"/>
      <w:szCs w:val="16"/>
      <w:lang w:val="en-GB"/>
    </w:rPr>
  </w:style>
  <w:style w:type="character" w:customStyle="1" w:styleId="Telobesedila-zamikZnak">
    <w:name w:val="Telo besedila - zamik Znak"/>
    <w:rPr>
      <w:rFonts w:ascii="Verdana" w:hAnsi="Verdana" w:cs="Verdana"/>
      <w:bCs/>
      <w:szCs w:val="22"/>
      <w:lang w:val="en-GB" w:eastAsia="zh-CN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rPr>
      <w:rFonts w:ascii="Verdana" w:hAnsi="Verdana" w:cs="Verdana"/>
      <w:bCs/>
      <w:lang w:val="en-GB"/>
    </w:rPr>
  </w:style>
  <w:style w:type="character" w:customStyle="1" w:styleId="ZadevapripombeZnak">
    <w:name w:val="Zadeva pripombe Znak"/>
    <w:rPr>
      <w:rFonts w:ascii="Verdana" w:hAnsi="Verdana" w:cs="Verdana"/>
      <w:b/>
      <w:bCs/>
      <w:lang w:val="en-GB"/>
    </w:rPr>
  </w:style>
  <w:style w:type="character" w:styleId="Hiperpovezava">
    <w:name w:val="Hyperlink"/>
    <w:rPr>
      <w:color w:val="0000FF"/>
      <w:u w:val="single"/>
    </w:rPr>
  </w:style>
  <w:style w:type="character" w:customStyle="1" w:styleId="NumberingSymbols">
    <w:name w:val="Numbering Symbols"/>
  </w:style>
  <w:style w:type="character" w:styleId="SledenaHiperpovezava">
    <w:name w:val="FollowedHyperlink"/>
    <w:rPr>
      <w:color w:val="800000"/>
      <w:u w:val="single"/>
    </w:rPr>
  </w:style>
  <w:style w:type="paragraph" w:customStyle="1" w:styleId="Heading">
    <w:name w:val="Heading"/>
    <w:basedOn w:val="Navaden"/>
    <w:next w:val="Telobesedila"/>
    <w:pPr>
      <w:keepNext/>
      <w:spacing w:before="240" w:after="120"/>
    </w:pPr>
    <w:rPr>
      <w:rFonts w:eastAsia="Arial Unicode MS" w:cs="Tahoma"/>
      <w:sz w:val="24"/>
      <w:szCs w:val="28"/>
    </w:rPr>
  </w:style>
  <w:style w:type="paragraph" w:styleId="Telobesedila">
    <w:name w:val="Body Text"/>
    <w:basedOn w:val="Navaden"/>
    <w:pPr>
      <w:overflowPunct w:val="0"/>
      <w:autoSpaceDE w:val="0"/>
      <w:spacing w:after="120"/>
      <w:jc w:val="both"/>
      <w:textAlignment w:val="baseline"/>
    </w:pPr>
    <w:rPr>
      <w:bCs w:val="0"/>
      <w:sz w:val="22"/>
      <w:lang w:val="sl-SI"/>
    </w:rPr>
  </w:style>
  <w:style w:type="paragraph" w:styleId="Seznam">
    <w:name w:val="List"/>
    <w:basedOn w:val="Telobesedila"/>
    <w:rPr>
      <w:rFonts w:cs="Tahoma"/>
      <w:sz w:val="24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avaden"/>
    <w:pPr>
      <w:suppressLineNumbers/>
    </w:pPr>
    <w:rPr>
      <w:rFonts w:cs="Tahoma"/>
      <w:sz w:val="24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styleId="Noga">
    <w:name w:val="footer"/>
    <w:basedOn w:val="Navaden"/>
    <w:link w:val="NogaZnak1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ableContents">
    <w:name w:val="Table Contents"/>
    <w:basedOn w:val="Navaden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protnaopomba-besedilo">
    <w:name w:val="footnote text"/>
    <w:basedOn w:val="Navaden"/>
    <w:rPr>
      <w:szCs w:val="20"/>
    </w:rPr>
  </w:style>
  <w:style w:type="paragraph" w:styleId="Kazalovsebine1">
    <w:name w:val="toc 1"/>
    <w:basedOn w:val="Navaden"/>
    <w:next w:val="Navaden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BodyText21">
    <w:name w:val="Body Text 21"/>
    <w:basedOn w:val="Navaden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CVITEXT">
    <w:name w:val="CVI TEXT"/>
    <w:basedOn w:val="Navaden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elobesedila21">
    <w:name w:val="Telo besedila 21"/>
    <w:basedOn w:val="Navaden"/>
    <w:pPr>
      <w:overflowPunct w:val="0"/>
      <w:autoSpaceDE w:val="0"/>
      <w:jc w:val="both"/>
    </w:pPr>
    <w:rPr>
      <w:i/>
      <w:iCs/>
      <w:sz w:val="16"/>
    </w:rPr>
  </w:style>
  <w:style w:type="paragraph" w:customStyle="1" w:styleId="Slog1">
    <w:name w:val="Slog1"/>
    <w:basedOn w:val="Naslov1"/>
    <w:rPr>
      <w:b/>
      <w:bCs/>
    </w:rPr>
  </w:style>
  <w:style w:type="paragraph" w:styleId="Odstavekseznama">
    <w:name w:val="List Paragraph"/>
    <w:basedOn w:val="Navaden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bCs w:val="0"/>
      <w:sz w:val="22"/>
      <w:lang w:val="sl-SI"/>
    </w:r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paragraph" w:styleId="Telobesedila-zamik">
    <w:name w:val="Body Text Indent"/>
    <w:basedOn w:val="Navaden"/>
    <w:pPr>
      <w:spacing w:after="120"/>
      <w:ind w:left="283"/>
    </w:pPr>
  </w:style>
  <w:style w:type="paragraph" w:customStyle="1" w:styleId="Pripombabesedilo1">
    <w:name w:val="Pripomba – besedilo1"/>
    <w:basedOn w:val="Navaden"/>
    <w:rPr>
      <w:szCs w:val="20"/>
    </w:rPr>
  </w:style>
  <w:style w:type="paragraph" w:styleId="Zadevapripombe">
    <w:name w:val="annotation subject"/>
    <w:basedOn w:val="Pripombabesedilo1"/>
    <w:next w:val="Pripombabesedilo1"/>
    <w:rPr>
      <w:b/>
    </w:rPr>
  </w:style>
  <w:style w:type="character" w:styleId="Pripombasklic">
    <w:name w:val="annotation reference"/>
    <w:uiPriority w:val="99"/>
    <w:semiHidden/>
    <w:unhideWhenUsed/>
    <w:rsid w:val="001B6361"/>
    <w:rPr>
      <w:sz w:val="16"/>
      <w:szCs w:val="16"/>
    </w:rPr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1B6361"/>
    <w:rPr>
      <w:szCs w:val="20"/>
    </w:rPr>
  </w:style>
  <w:style w:type="character" w:customStyle="1" w:styleId="PripombabesediloZnak1">
    <w:name w:val="Pripomba – besedilo Znak1"/>
    <w:link w:val="Pripombabesedilo"/>
    <w:uiPriority w:val="99"/>
    <w:semiHidden/>
    <w:rsid w:val="001B6361"/>
    <w:rPr>
      <w:rFonts w:ascii="Verdana" w:hAnsi="Verdana" w:cs="Verdana"/>
      <w:bCs/>
      <w:lang w:val="en-GB" w:eastAsia="zh-CN"/>
    </w:rPr>
  </w:style>
  <w:style w:type="paragraph" w:styleId="Revizija">
    <w:name w:val="Revision"/>
    <w:hidden/>
    <w:uiPriority w:val="99"/>
    <w:semiHidden/>
    <w:rsid w:val="00583F77"/>
    <w:rPr>
      <w:rFonts w:ascii="Verdana" w:hAnsi="Verdana" w:cs="Verdana"/>
      <w:bCs/>
      <w:szCs w:val="22"/>
      <w:lang w:val="en-GB" w:eastAsia="zh-CN"/>
    </w:rPr>
  </w:style>
  <w:style w:type="character" w:customStyle="1" w:styleId="PripombabesediloZnak3">
    <w:name w:val="Pripomba – besedilo Znak3"/>
    <w:uiPriority w:val="99"/>
    <w:semiHidden/>
    <w:rsid w:val="00CF4BDB"/>
    <w:rPr>
      <w:rFonts w:ascii="Verdana" w:hAnsi="Verdana" w:cs="Verdana"/>
      <w:bCs/>
      <w:kern w:val="1"/>
      <w:lang w:eastAsia="zh-CN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CF4B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bCs w:val="0"/>
      <w:szCs w:val="20"/>
      <w:lang w:val="sl-SI" w:eastAsia="sl-SI"/>
    </w:rPr>
  </w:style>
  <w:style w:type="character" w:customStyle="1" w:styleId="HTML-oblikovanoZnak">
    <w:name w:val="HTML-oblikovano Znak"/>
    <w:link w:val="HTML-oblikovano"/>
    <w:uiPriority w:val="99"/>
    <w:semiHidden/>
    <w:rsid w:val="00CF4BDB"/>
    <w:rPr>
      <w:rFonts w:ascii="Courier New" w:hAnsi="Courier New" w:cs="Courier New"/>
    </w:rPr>
  </w:style>
  <w:style w:type="character" w:customStyle="1" w:styleId="GlavaZnak">
    <w:name w:val="Glava Znak"/>
    <w:link w:val="Glava"/>
    <w:uiPriority w:val="99"/>
    <w:rsid w:val="00CF4BDB"/>
    <w:rPr>
      <w:rFonts w:ascii="Verdana" w:hAnsi="Verdana" w:cs="Verdana"/>
      <w:bCs/>
      <w:lang w:eastAsia="zh-CN"/>
    </w:rPr>
  </w:style>
  <w:style w:type="character" w:customStyle="1" w:styleId="NogaZnak1">
    <w:name w:val="Noga Znak1"/>
    <w:link w:val="Noga"/>
    <w:uiPriority w:val="99"/>
    <w:rsid w:val="00CF4BDB"/>
    <w:rPr>
      <w:rFonts w:ascii="Verdana" w:hAnsi="Verdana" w:cs="Verdana"/>
      <w:bCs/>
      <w:lang w:eastAsia="zh-CN"/>
    </w:rPr>
  </w:style>
  <w:style w:type="paragraph" w:styleId="Navadensplet">
    <w:name w:val="Normal (Web)"/>
    <w:basedOn w:val="Navaden"/>
    <w:uiPriority w:val="99"/>
    <w:semiHidden/>
    <w:unhideWhenUsed/>
    <w:rsid w:val="00403608"/>
    <w:pPr>
      <w:suppressAutoHyphens w:val="0"/>
      <w:spacing w:before="100" w:beforeAutospacing="1" w:after="100" w:afterAutospacing="1"/>
    </w:pPr>
    <w:rPr>
      <w:rFonts w:ascii="Times New Roman" w:hAnsi="Times New Roman" w:cs="Times New Roman"/>
      <w:bCs w:val="0"/>
      <w:sz w:val="24"/>
      <w:szCs w:val="24"/>
      <w:lang w:val="sl-SI" w:eastAsia="sl-SI"/>
    </w:rPr>
  </w:style>
  <w:style w:type="paragraph" w:styleId="Brezrazmikov">
    <w:name w:val="No Spacing"/>
    <w:uiPriority w:val="1"/>
    <w:qFormat/>
    <w:rsid w:val="00A46405"/>
    <w:pPr>
      <w:suppressAutoHyphens/>
    </w:pPr>
    <w:rPr>
      <w:rFonts w:ascii="Verdana" w:hAnsi="Verdana" w:cs="Verdana"/>
      <w:bCs/>
      <w:szCs w:val="22"/>
      <w:lang w:val="en-GB" w:eastAsia="zh-CN"/>
    </w:rPr>
  </w:style>
  <w:style w:type="table" w:styleId="Tabelamrea">
    <w:name w:val="Table Grid"/>
    <w:basedOn w:val="Navadnatabela"/>
    <w:uiPriority w:val="39"/>
    <w:rsid w:val="00E929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21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0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1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2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379063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838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16046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944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89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908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7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90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3034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81785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577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123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620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8F31EEB-5783-485F-AF09-010EB3CA1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SPECIFIKACIJE</vt:lpstr>
      <vt:lpstr>SPECIFIKACIJE</vt:lpstr>
    </vt:vector>
  </TitlesOfParts>
  <Company/>
  <LinksUpToDate>false</LinksUpToDate>
  <CharactersWithSpaces>764</CharactersWithSpaces>
  <SharedDoc>false</SharedDoc>
  <HLinks>
    <vt:vector size="12" baseType="variant">
      <vt:variant>
        <vt:i4>2293857</vt:i4>
      </vt:variant>
      <vt:variant>
        <vt:i4>14</vt:i4>
      </vt:variant>
      <vt:variant>
        <vt:i4>0</vt:i4>
      </vt:variant>
      <vt:variant>
        <vt:i4>5</vt:i4>
      </vt:variant>
      <vt:variant>
        <vt:lpwstr>http://www.arnes.si/files/2016/11/Priporo%C4%8Dila-o-standardih-in-normativih-2018-in-2019.pdf</vt:lpwstr>
      </vt:variant>
      <vt:variant>
        <vt:lpwstr/>
      </vt:variant>
      <vt:variant>
        <vt:i4>4325432</vt:i4>
      </vt:variant>
      <vt:variant>
        <vt:i4>11</vt:i4>
      </vt:variant>
      <vt:variant>
        <vt:i4>0</vt:i4>
      </vt:variant>
      <vt:variant>
        <vt:i4>5</vt:i4>
      </vt:variant>
      <vt:variant>
        <vt:lpwstr>http://www.arnes.si/files/2017/10/Seznam-VIZ-razpis-SIO-2020-sredstva_Arnes.pdf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SPECIFIKACIJE</dc:title>
  <dc:subject/>
  <dc:creator>Milan Podbršček</dc:creator>
  <cp:keywords/>
  <cp:lastModifiedBy>Sabina Jevnikar</cp:lastModifiedBy>
  <cp:revision>39</cp:revision>
  <cp:lastPrinted>2018-01-22T12:23:00Z</cp:lastPrinted>
  <dcterms:created xsi:type="dcterms:W3CDTF">2019-02-21T09:02:00Z</dcterms:created>
  <dcterms:modified xsi:type="dcterms:W3CDTF">2023-07-21T10:27:00Z</dcterms:modified>
</cp:coreProperties>
</file>